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1049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2"/>
        <w:gridCol w:w="1328"/>
        <w:gridCol w:w="248"/>
        <w:gridCol w:w="249"/>
        <w:gridCol w:w="251"/>
        <w:gridCol w:w="249"/>
        <w:gridCol w:w="248"/>
        <w:gridCol w:w="253"/>
        <w:gridCol w:w="248"/>
        <w:gridCol w:w="252"/>
        <w:gridCol w:w="248"/>
        <w:gridCol w:w="610"/>
        <w:gridCol w:w="248"/>
        <w:gridCol w:w="656"/>
        <w:gridCol w:w="488"/>
        <w:gridCol w:w="258"/>
        <w:gridCol w:w="499"/>
        <w:gridCol w:w="257"/>
        <w:gridCol w:w="258"/>
        <w:gridCol w:w="258"/>
        <w:gridCol w:w="258"/>
        <w:gridCol w:w="257"/>
        <w:gridCol w:w="259"/>
        <w:gridCol w:w="258"/>
        <w:gridCol w:w="258"/>
        <w:gridCol w:w="262"/>
        <w:gridCol w:w="1297"/>
        <w:gridCol w:w="288"/>
      </w:tblGrid>
      <w:tr w:rsidR="00D32D1B" w:rsidRPr="0005785D" w:rsidTr="00027B09">
        <w:trPr>
          <w:gridAfter w:val="1"/>
          <w:wAfter w:w="288" w:type="dxa"/>
          <w:trHeight w:val="416"/>
        </w:trPr>
        <w:tc>
          <w:tcPr>
            <w:tcW w:w="10207" w:type="dxa"/>
            <w:gridSpan w:val="2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C000"/>
            <w:vAlign w:val="center"/>
          </w:tcPr>
          <w:p w:rsidR="002D29FC" w:rsidRDefault="002437CF" w:rsidP="00D32D1B">
            <w:pPr>
              <w:jc w:val="center"/>
              <w:rPr>
                <w:rFonts w:ascii="Calibri" w:eastAsia="Calibri" w:hAnsi="Calibri" w:cs="Times New Roman"/>
                <w:b/>
                <w:color w:val="000000"/>
                <w:sz w:val="32"/>
                <w:szCs w:val="32"/>
                <w:lang w:val="pt-PT"/>
              </w:rPr>
            </w:pPr>
            <w:r>
              <w:rPr>
                <w:rFonts w:ascii="Calibri" w:eastAsia="Calibri" w:hAnsi="Calibri" w:cs="Times New Roman"/>
                <w:b/>
                <w:noProof/>
                <w:color w:val="000000"/>
                <w:sz w:val="32"/>
                <w:szCs w:val="32"/>
                <w:lang w:val="pt-PT" w:eastAsia="pt-PT" w:bidi="ar-SA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2527935</wp:posOffset>
                  </wp:positionH>
                  <wp:positionV relativeFrom="paragraph">
                    <wp:posOffset>-1294130</wp:posOffset>
                  </wp:positionV>
                  <wp:extent cx="1261110" cy="1156335"/>
                  <wp:effectExtent l="19050" t="0" r="0" b="0"/>
                  <wp:wrapNone/>
                  <wp:docPr id="5" name="Imagem 1" descr="C:\Users\Antonio\Pictures\ExpoEvent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C:\Users\Antonio\Pictures\ExpoEvent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110" cy="1156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32D1B" w:rsidRPr="00FC7D59">
              <w:rPr>
                <w:rFonts w:ascii="Calibri" w:eastAsia="Calibri" w:hAnsi="Calibri" w:cs="Times New Roman"/>
                <w:b/>
                <w:color w:val="000000"/>
                <w:sz w:val="32"/>
                <w:szCs w:val="32"/>
                <w:lang w:val="pt-PT"/>
              </w:rPr>
              <w:t>Boletim de Inscrição – Expositores</w:t>
            </w:r>
          </w:p>
          <w:p w:rsidR="002D29FC" w:rsidRPr="00FC7D59" w:rsidRDefault="002D29FC" w:rsidP="002D29FC">
            <w:pPr>
              <w:jc w:val="center"/>
              <w:rPr>
                <w:rFonts w:ascii="Calibri" w:hAnsi="Calibri"/>
                <w:b/>
                <w:color w:val="000000"/>
                <w:sz w:val="32"/>
                <w:szCs w:val="32"/>
                <w:lang w:val="pt-PT"/>
              </w:rPr>
            </w:pPr>
            <w:r w:rsidRPr="0005785D">
              <w:rPr>
                <w:rFonts w:ascii="Calibri" w:eastAsia="Calibri" w:hAnsi="Calibri" w:cs="Times New Roman"/>
                <w:b/>
                <w:color w:val="000000"/>
                <w:lang w:val="pt-PT"/>
              </w:rPr>
              <w:t>Edição ExpoEventos, com área expositiva em formato de</w:t>
            </w:r>
            <w:r w:rsidR="00043F83" w:rsidRPr="0005785D">
              <w:rPr>
                <w:rFonts w:ascii="Calibri" w:eastAsia="Calibri" w:hAnsi="Calibri" w:cs="Times New Roman"/>
                <w:b/>
                <w:color w:val="000000"/>
                <w:lang w:val="pt-PT"/>
              </w:rPr>
              <w:t xml:space="preserve"> </w:t>
            </w:r>
            <w:r w:rsidR="00FC7D59" w:rsidRPr="0005785D">
              <w:rPr>
                <w:rFonts w:ascii="Calibri" w:eastAsia="Calibri" w:hAnsi="Calibri" w:cs="Times New Roman"/>
                <w:b/>
                <w:color w:val="000000"/>
                <w:lang w:val="pt-PT"/>
              </w:rPr>
              <w:t xml:space="preserve">Show </w:t>
            </w:r>
            <w:proofErr w:type="spellStart"/>
            <w:r w:rsidR="00FC7D59" w:rsidRPr="0005785D">
              <w:rPr>
                <w:rFonts w:ascii="Calibri" w:eastAsia="Calibri" w:hAnsi="Calibri" w:cs="Times New Roman"/>
                <w:b/>
                <w:color w:val="000000"/>
                <w:lang w:val="pt-PT"/>
              </w:rPr>
              <w:t>Room</w:t>
            </w:r>
            <w:proofErr w:type="spellEnd"/>
            <w:r w:rsidRPr="0005785D">
              <w:rPr>
                <w:rFonts w:ascii="Calibri" w:eastAsia="Calibri" w:hAnsi="Calibri" w:cs="Times New Roman"/>
                <w:b/>
                <w:color w:val="000000"/>
                <w:lang w:val="pt-PT"/>
              </w:rPr>
              <w:t xml:space="preserve"> de apoio às Atividades Paralelas – Seminários e Conferências. Participantes esperados (estimativa): entre 200 e 300 profissionais de eventos, turismo, marketing e comunicação, clientes finais, institucionais e empresariais, académicos, estudantes e outros interessados</w:t>
            </w:r>
            <w:r>
              <w:rPr>
                <w:rFonts w:ascii="Calibri" w:eastAsia="Calibri" w:hAnsi="Calibri" w:cs="Times New Roman"/>
                <w:b/>
                <w:color w:val="000000"/>
                <w:lang w:val="pt-PT"/>
              </w:rPr>
              <w:t xml:space="preserve"> </w:t>
            </w:r>
          </w:p>
        </w:tc>
      </w:tr>
      <w:tr w:rsidR="00D32D1B" w:rsidRPr="0005785D" w:rsidTr="00027B09">
        <w:trPr>
          <w:gridAfter w:val="1"/>
          <w:wAfter w:w="288" w:type="dxa"/>
          <w:trHeight w:val="499"/>
        </w:trPr>
        <w:tc>
          <w:tcPr>
            <w:tcW w:w="10207" w:type="dxa"/>
            <w:gridSpan w:val="27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D32D1B" w:rsidRPr="00D32D1B" w:rsidRDefault="00D32D1B" w:rsidP="00D32D1B">
            <w:pPr>
              <w:jc w:val="center"/>
              <w:rPr>
                <w:rFonts w:ascii="Calibri" w:eastAsia="Calibri" w:hAnsi="Calibri" w:cs="Times New Roman"/>
                <w:b/>
                <w:sz w:val="10"/>
                <w:szCs w:val="10"/>
                <w:lang w:val="pt-PT"/>
              </w:rPr>
            </w:pPr>
          </w:p>
          <w:p w:rsidR="00D32D1B" w:rsidRPr="00D32D1B" w:rsidRDefault="00043F83" w:rsidP="00D32D1B">
            <w:pPr>
              <w:jc w:val="center"/>
              <w:rPr>
                <w:rFonts w:ascii="Calibri" w:eastAsia="Calibri" w:hAnsi="Calibri" w:cs="Times New Roman"/>
                <w:b/>
                <w:lang w:val="pt-PT"/>
              </w:rPr>
            </w:pPr>
            <w:r>
              <w:rPr>
                <w:rFonts w:ascii="Calibri" w:eastAsia="Calibri" w:hAnsi="Calibri" w:cs="Times New Roman"/>
                <w:b/>
                <w:lang w:val="pt-PT"/>
              </w:rPr>
              <w:t>2 e 3</w:t>
            </w:r>
            <w:r w:rsidR="001A7112">
              <w:rPr>
                <w:rFonts w:ascii="Calibri" w:eastAsia="Calibri" w:hAnsi="Calibri" w:cs="Times New Roman"/>
                <w:b/>
                <w:lang w:val="pt-PT"/>
              </w:rPr>
              <w:t xml:space="preserve"> de Julho </w:t>
            </w:r>
            <w:r w:rsidR="005F125F">
              <w:rPr>
                <w:rFonts w:ascii="Calibri" w:eastAsia="Calibri" w:hAnsi="Calibri" w:cs="Times New Roman"/>
                <w:b/>
                <w:lang w:val="pt-PT"/>
              </w:rPr>
              <w:t xml:space="preserve"> </w:t>
            </w:r>
            <w:r w:rsidR="00364F12">
              <w:rPr>
                <w:rFonts w:ascii="Calibri" w:eastAsia="Calibri" w:hAnsi="Calibri" w:cs="Times New Roman"/>
                <w:b/>
                <w:lang w:val="pt-PT"/>
              </w:rPr>
              <w:t>de 201</w:t>
            </w:r>
            <w:r w:rsidR="006E7B0A">
              <w:rPr>
                <w:rFonts w:ascii="Calibri" w:eastAsia="Calibri" w:hAnsi="Calibri" w:cs="Times New Roman"/>
                <w:b/>
                <w:lang w:val="pt-PT"/>
              </w:rPr>
              <w:t>4</w:t>
            </w:r>
            <w:r w:rsidR="00D32D1B" w:rsidRPr="00D32D1B">
              <w:rPr>
                <w:rFonts w:ascii="Calibri" w:eastAsia="Calibri" w:hAnsi="Calibri" w:cs="Times New Roman"/>
                <w:b/>
                <w:lang w:val="pt-PT"/>
              </w:rPr>
              <w:t>, no</w:t>
            </w:r>
            <w:r>
              <w:rPr>
                <w:rFonts w:ascii="Calibri" w:eastAsia="Calibri" w:hAnsi="Calibri" w:cs="Times New Roman"/>
                <w:b/>
                <w:lang w:val="pt-PT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b/>
                <w:lang w:val="pt-PT"/>
              </w:rPr>
              <w:t>Double</w:t>
            </w:r>
            <w:r w:rsidR="006E7B0A">
              <w:rPr>
                <w:rFonts w:ascii="Calibri" w:eastAsia="Calibri" w:hAnsi="Calibri" w:cs="Times New Roman"/>
                <w:b/>
                <w:lang w:val="pt-PT"/>
              </w:rPr>
              <w:t>Tree</w:t>
            </w:r>
            <w:proofErr w:type="spellEnd"/>
            <w:r w:rsidR="006E7B0A">
              <w:rPr>
                <w:rFonts w:ascii="Calibri" w:eastAsia="Calibri" w:hAnsi="Calibri" w:cs="Times New Roman"/>
                <w:b/>
                <w:lang w:val="pt-PT"/>
              </w:rPr>
              <w:t xml:space="preserve"> </w:t>
            </w:r>
            <w:proofErr w:type="spellStart"/>
            <w:r w:rsidR="006E7B0A">
              <w:rPr>
                <w:rFonts w:ascii="Calibri" w:eastAsia="Calibri" w:hAnsi="Calibri" w:cs="Times New Roman"/>
                <w:b/>
                <w:lang w:val="pt-PT"/>
              </w:rPr>
              <w:t>by</w:t>
            </w:r>
            <w:proofErr w:type="spellEnd"/>
            <w:r w:rsidR="006E7B0A">
              <w:rPr>
                <w:rFonts w:ascii="Calibri" w:eastAsia="Calibri" w:hAnsi="Calibri" w:cs="Times New Roman"/>
                <w:b/>
                <w:lang w:val="pt-PT"/>
              </w:rPr>
              <w:t xml:space="preserve"> Hilton </w:t>
            </w:r>
            <w:proofErr w:type="spellStart"/>
            <w:r w:rsidR="006E7B0A">
              <w:rPr>
                <w:rFonts w:ascii="Calibri" w:eastAsia="Calibri" w:hAnsi="Calibri" w:cs="Times New Roman"/>
                <w:b/>
                <w:lang w:val="pt-PT"/>
              </w:rPr>
              <w:t>Lisbon</w:t>
            </w:r>
            <w:proofErr w:type="spellEnd"/>
            <w:r w:rsidR="006E7B0A">
              <w:rPr>
                <w:rFonts w:ascii="Calibri" w:eastAsia="Calibri" w:hAnsi="Calibri" w:cs="Times New Roman"/>
                <w:b/>
                <w:lang w:val="pt-PT"/>
              </w:rPr>
              <w:t xml:space="preserve"> - </w:t>
            </w:r>
            <w:r w:rsidR="00D32D1B" w:rsidRPr="00D32D1B">
              <w:rPr>
                <w:rFonts w:ascii="Calibri" w:eastAsia="Calibri" w:hAnsi="Calibri" w:cs="Times New Roman"/>
                <w:b/>
                <w:lang w:val="pt-PT"/>
              </w:rPr>
              <w:t xml:space="preserve"> </w:t>
            </w:r>
            <w:r w:rsidR="00D32D1B" w:rsidRPr="005F125F">
              <w:rPr>
                <w:rFonts w:ascii="Calibri" w:eastAsia="Calibri" w:hAnsi="Calibri" w:cs="Times New Roman"/>
                <w:b/>
                <w:lang w:val="pt-PT"/>
              </w:rPr>
              <w:t xml:space="preserve">Fontana Park </w:t>
            </w:r>
          </w:p>
          <w:p w:rsidR="00D32D1B" w:rsidRPr="00D32D1B" w:rsidRDefault="00D32D1B" w:rsidP="00DB6EF8">
            <w:pPr>
              <w:rPr>
                <w:rFonts w:ascii="Calibri" w:hAnsi="Calibri"/>
                <w:sz w:val="10"/>
                <w:szCs w:val="10"/>
                <w:lang w:val="pt-PT"/>
              </w:rPr>
            </w:pPr>
          </w:p>
        </w:tc>
      </w:tr>
      <w:tr w:rsidR="00D32D1B" w:rsidRPr="00D32D1B" w:rsidTr="00027B09">
        <w:trPr>
          <w:gridAfter w:val="1"/>
          <w:wAfter w:w="288" w:type="dxa"/>
          <w:trHeight w:val="262"/>
        </w:trPr>
        <w:tc>
          <w:tcPr>
            <w:tcW w:w="10207" w:type="dxa"/>
            <w:gridSpan w:val="2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C000"/>
            <w:vAlign w:val="center"/>
          </w:tcPr>
          <w:p w:rsidR="00D32D1B" w:rsidRPr="00D32D1B" w:rsidRDefault="00D32D1B" w:rsidP="00D32D1B">
            <w:pPr>
              <w:pStyle w:val="PargrafodaLista"/>
              <w:numPr>
                <w:ilvl w:val="0"/>
                <w:numId w:val="11"/>
              </w:numPr>
              <w:suppressAutoHyphens w:val="0"/>
              <w:spacing w:line="240" w:lineRule="auto"/>
              <w:ind w:left="426"/>
              <w:contextualSpacing/>
              <w:rPr>
                <w:rFonts w:ascii="Calibri" w:hAnsi="Calibri"/>
              </w:rPr>
            </w:pPr>
            <w:r w:rsidRPr="00D32D1B">
              <w:rPr>
                <w:rFonts w:ascii="Calibri" w:hAnsi="Calibri"/>
                <w:b/>
                <w:szCs w:val="20"/>
              </w:rPr>
              <w:t>DADOS DA EMPRESA / EMPRESÁRIO</w:t>
            </w:r>
          </w:p>
        </w:tc>
      </w:tr>
      <w:tr w:rsidR="00D32D1B" w:rsidRPr="00D32D1B" w:rsidTr="00027B09">
        <w:trPr>
          <w:gridAfter w:val="1"/>
          <w:wAfter w:w="288" w:type="dxa"/>
          <w:trHeight w:val="92"/>
        </w:trPr>
        <w:tc>
          <w:tcPr>
            <w:tcW w:w="10207" w:type="dxa"/>
            <w:gridSpan w:val="27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D32D1B" w:rsidRPr="00D32D1B" w:rsidRDefault="00D32D1B" w:rsidP="00DB6EF8">
            <w:pPr>
              <w:rPr>
                <w:rFonts w:ascii="Calibri" w:hAnsi="Calibri"/>
                <w:sz w:val="6"/>
                <w:szCs w:val="6"/>
              </w:rPr>
            </w:pPr>
          </w:p>
        </w:tc>
      </w:tr>
      <w:tr w:rsidR="00D32D1B" w:rsidRPr="00D32D1B" w:rsidTr="00027B09">
        <w:trPr>
          <w:trHeight w:val="246"/>
        </w:trPr>
        <w:tc>
          <w:tcPr>
            <w:tcW w:w="1580" w:type="dxa"/>
            <w:gridSpan w:val="2"/>
            <w:tcBorders>
              <w:top w:val="nil"/>
              <w:left w:val="single" w:sz="12" w:space="0" w:color="000000"/>
              <w:bottom w:val="nil"/>
            </w:tcBorders>
            <w:vAlign w:val="center"/>
          </w:tcPr>
          <w:p w:rsidR="00D32D1B" w:rsidRPr="0005785D" w:rsidRDefault="00043F83" w:rsidP="00043F83">
            <w:pPr>
              <w:rPr>
                <w:rFonts w:ascii="Calibri" w:hAnsi="Calibri"/>
              </w:rPr>
            </w:pPr>
            <w:r w:rsidRPr="0005785D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Nome a </w:t>
            </w:r>
            <w:proofErr w:type="spellStart"/>
            <w:r w:rsidRPr="0005785D">
              <w:rPr>
                <w:rFonts w:ascii="Calibri" w:eastAsia="Calibri" w:hAnsi="Calibri" w:cs="Times New Roman"/>
                <w:b/>
                <w:sz w:val="18"/>
                <w:szCs w:val="18"/>
              </w:rPr>
              <w:t>divulgar</w:t>
            </w:r>
            <w:proofErr w:type="spellEnd"/>
            <w:r w:rsidRPr="0005785D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248" w:type="dxa"/>
            <w:gridSpan w:val="13"/>
            <w:tcBorders>
              <w:top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nil"/>
              <w:bottom w:val="nil"/>
              <w:right w:val="nil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</w:rPr>
            </w:pPr>
            <w:r w:rsidRPr="00D32D1B">
              <w:rPr>
                <w:rFonts w:ascii="Calibri" w:eastAsia="Calibri" w:hAnsi="Calibri" w:cs="Calibri"/>
                <w:b/>
                <w:sz w:val="18"/>
                <w:szCs w:val="18"/>
              </w:rPr>
              <w:t>NIF</w:t>
            </w:r>
          </w:p>
        </w:tc>
        <w:tc>
          <w:tcPr>
            <w:tcW w:w="257" w:type="dxa"/>
            <w:tcBorders>
              <w:top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2" w:type="dxa"/>
            <w:tcBorders>
              <w:top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bottom w:val="nil"/>
              <w:right w:val="single" w:sz="12" w:space="0" w:color="000000"/>
            </w:tcBorders>
          </w:tcPr>
          <w:p w:rsidR="00D32D1B" w:rsidRPr="00D32D1B" w:rsidRDefault="00D32D1B" w:rsidP="00DB6EF8">
            <w:pPr>
              <w:rPr>
                <w:rFonts w:ascii="Calibri" w:hAnsi="Calibri"/>
              </w:rPr>
            </w:pPr>
          </w:p>
        </w:tc>
        <w:tc>
          <w:tcPr>
            <w:tcW w:w="28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D32D1B" w:rsidRPr="00D32D1B" w:rsidRDefault="00D32D1B" w:rsidP="006F6ACF">
            <w:pPr>
              <w:ind w:left="-103"/>
              <w:rPr>
                <w:rFonts w:ascii="Calibri" w:hAnsi="Calibri"/>
              </w:rPr>
            </w:pPr>
          </w:p>
        </w:tc>
      </w:tr>
      <w:tr w:rsidR="00D32D1B" w:rsidRPr="00D32D1B" w:rsidTr="00027B09">
        <w:trPr>
          <w:gridAfter w:val="1"/>
          <w:wAfter w:w="288" w:type="dxa"/>
          <w:trHeight w:val="94"/>
        </w:trPr>
        <w:tc>
          <w:tcPr>
            <w:tcW w:w="10207" w:type="dxa"/>
            <w:gridSpan w:val="27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D32D1B" w:rsidRPr="0005785D" w:rsidRDefault="00D32D1B" w:rsidP="00DB6EF8">
            <w:pPr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D32D1B" w:rsidRPr="00D32D1B" w:rsidTr="00027B09">
        <w:trPr>
          <w:gridAfter w:val="1"/>
          <w:wAfter w:w="288" w:type="dxa"/>
          <w:trHeight w:val="246"/>
        </w:trPr>
        <w:tc>
          <w:tcPr>
            <w:tcW w:w="1580" w:type="dxa"/>
            <w:gridSpan w:val="2"/>
            <w:tcBorders>
              <w:top w:val="nil"/>
              <w:left w:val="single" w:sz="12" w:space="0" w:color="000000"/>
              <w:bottom w:val="nil"/>
            </w:tcBorders>
            <w:vAlign w:val="center"/>
          </w:tcPr>
          <w:p w:rsidR="00D32D1B" w:rsidRPr="0005785D" w:rsidRDefault="00D32D1B" w:rsidP="00043F83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05785D">
              <w:rPr>
                <w:rFonts w:ascii="Calibri" w:eastAsia="Calibri" w:hAnsi="Calibri" w:cs="Times New Roman"/>
                <w:b/>
                <w:sz w:val="18"/>
                <w:szCs w:val="18"/>
              </w:rPr>
              <w:t>Denominação</w:t>
            </w:r>
            <w:proofErr w:type="spellEnd"/>
            <w:r w:rsidRPr="0005785D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</w:t>
            </w:r>
            <w:r w:rsidR="00043F83" w:rsidRPr="0005785D">
              <w:rPr>
                <w:rFonts w:ascii="Calibri" w:eastAsia="Calibri" w:hAnsi="Calibri" w:cs="Times New Roman"/>
                <w:b/>
                <w:sz w:val="18"/>
                <w:szCs w:val="18"/>
              </w:rPr>
              <w:t>formal</w:t>
            </w:r>
          </w:p>
        </w:tc>
        <w:tc>
          <w:tcPr>
            <w:tcW w:w="7330" w:type="dxa"/>
            <w:gridSpan w:val="24"/>
            <w:tcBorders>
              <w:bottom w:val="single" w:sz="4" w:space="0" w:color="000000"/>
            </w:tcBorders>
            <w:vAlign w:val="center"/>
          </w:tcPr>
          <w:p w:rsidR="00D32D1B" w:rsidRPr="009D4362" w:rsidRDefault="00D32D1B" w:rsidP="00DB6EF8">
            <w:pPr>
              <w:rPr>
                <w:rFonts w:ascii="Calibri" w:hAnsi="Calibri" w:cs="Calibri"/>
                <w:sz w:val="18"/>
                <w:szCs w:val="18"/>
                <w:highlight w:val="red"/>
              </w:rPr>
            </w:pPr>
          </w:p>
        </w:tc>
        <w:tc>
          <w:tcPr>
            <w:tcW w:w="1297" w:type="dxa"/>
            <w:tcBorders>
              <w:top w:val="nil"/>
              <w:bottom w:val="nil"/>
              <w:right w:val="single" w:sz="12" w:space="0" w:color="000000"/>
            </w:tcBorders>
          </w:tcPr>
          <w:p w:rsidR="00D32D1B" w:rsidRPr="00D32D1B" w:rsidRDefault="00D32D1B" w:rsidP="00DB6EF8">
            <w:pPr>
              <w:rPr>
                <w:rFonts w:ascii="Calibri" w:hAnsi="Calibri"/>
              </w:rPr>
            </w:pPr>
          </w:p>
        </w:tc>
      </w:tr>
      <w:tr w:rsidR="00D32D1B" w:rsidRPr="00D32D1B" w:rsidTr="00027B09">
        <w:trPr>
          <w:gridAfter w:val="1"/>
          <w:wAfter w:w="288" w:type="dxa"/>
          <w:trHeight w:val="92"/>
        </w:trPr>
        <w:tc>
          <w:tcPr>
            <w:tcW w:w="10207" w:type="dxa"/>
            <w:gridSpan w:val="27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D32D1B" w:rsidRPr="0005785D" w:rsidRDefault="00D32D1B" w:rsidP="00DB6EF8">
            <w:pPr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D32D1B" w:rsidRPr="00D32D1B" w:rsidTr="00027B09">
        <w:trPr>
          <w:gridAfter w:val="1"/>
          <w:wAfter w:w="288" w:type="dxa"/>
          <w:trHeight w:val="246"/>
        </w:trPr>
        <w:tc>
          <w:tcPr>
            <w:tcW w:w="1580" w:type="dxa"/>
            <w:gridSpan w:val="2"/>
            <w:tcBorders>
              <w:top w:val="nil"/>
              <w:left w:val="single" w:sz="12" w:space="0" w:color="000000"/>
              <w:bottom w:val="nil"/>
            </w:tcBorders>
            <w:vAlign w:val="center"/>
          </w:tcPr>
          <w:p w:rsidR="00D32D1B" w:rsidRPr="0005785D" w:rsidRDefault="00D32D1B" w:rsidP="00043F83">
            <w:pPr>
              <w:rPr>
                <w:rFonts w:ascii="Calibri" w:hAnsi="Calibri"/>
                <w:b/>
                <w:sz w:val="18"/>
                <w:szCs w:val="18"/>
              </w:rPr>
            </w:pPr>
            <w:r w:rsidRPr="0005785D">
              <w:rPr>
                <w:rFonts w:ascii="Calibri" w:hAnsi="Calibri"/>
                <w:b/>
                <w:sz w:val="18"/>
                <w:szCs w:val="18"/>
              </w:rPr>
              <w:t xml:space="preserve">Sector de </w:t>
            </w:r>
            <w:proofErr w:type="spellStart"/>
            <w:r w:rsidRPr="0005785D">
              <w:rPr>
                <w:rFonts w:ascii="Calibri" w:hAnsi="Calibri"/>
                <w:b/>
                <w:sz w:val="18"/>
                <w:szCs w:val="18"/>
              </w:rPr>
              <w:t>Atividade</w:t>
            </w:r>
            <w:proofErr w:type="spellEnd"/>
          </w:p>
        </w:tc>
        <w:tc>
          <w:tcPr>
            <w:tcW w:w="7330" w:type="dxa"/>
            <w:gridSpan w:val="2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9D4362" w:rsidRDefault="00D32D1B" w:rsidP="00DB6EF8">
            <w:pPr>
              <w:rPr>
                <w:rFonts w:ascii="Calibri" w:hAnsi="Calibri" w:cs="Calibri"/>
                <w:sz w:val="18"/>
                <w:szCs w:val="18"/>
                <w:highlight w:val="red"/>
              </w:rPr>
            </w:pPr>
          </w:p>
        </w:tc>
        <w:tc>
          <w:tcPr>
            <w:tcW w:w="1297" w:type="dxa"/>
            <w:tcBorders>
              <w:top w:val="nil"/>
              <w:bottom w:val="nil"/>
              <w:right w:val="single" w:sz="12" w:space="0" w:color="000000"/>
            </w:tcBorders>
          </w:tcPr>
          <w:p w:rsidR="00D32D1B" w:rsidRPr="00D32D1B" w:rsidRDefault="00D32D1B" w:rsidP="00DB6EF8">
            <w:pPr>
              <w:rPr>
                <w:rFonts w:ascii="Calibri" w:hAnsi="Calibri"/>
              </w:rPr>
            </w:pPr>
          </w:p>
        </w:tc>
      </w:tr>
      <w:tr w:rsidR="00D32D1B" w:rsidRPr="00D32D1B" w:rsidTr="00027B09">
        <w:trPr>
          <w:gridAfter w:val="1"/>
          <w:wAfter w:w="288" w:type="dxa"/>
          <w:trHeight w:val="92"/>
        </w:trPr>
        <w:tc>
          <w:tcPr>
            <w:tcW w:w="10207" w:type="dxa"/>
            <w:gridSpan w:val="27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D32D1B" w:rsidRPr="0005785D" w:rsidRDefault="00D32D1B" w:rsidP="00DB6EF8">
            <w:pPr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D32D1B" w:rsidRPr="00D32D1B" w:rsidTr="00027B09">
        <w:trPr>
          <w:gridAfter w:val="1"/>
          <w:wAfter w:w="288" w:type="dxa"/>
          <w:trHeight w:val="246"/>
        </w:trPr>
        <w:tc>
          <w:tcPr>
            <w:tcW w:w="1580" w:type="dxa"/>
            <w:gridSpan w:val="2"/>
            <w:tcBorders>
              <w:top w:val="nil"/>
              <w:left w:val="single" w:sz="12" w:space="0" w:color="000000"/>
              <w:bottom w:val="nil"/>
            </w:tcBorders>
            <w:vAlign w:val="center"/>
          </w:tcPr>
          <w:p w:rsidR="00D32D1B" w:rsidRPr="0005785D" w:rsidRDefault="00D32D1B" w:rsidP="00DB6EF8">
            <w:pPr>
              <w:rPr>
                <w:rFonts w:ascii="Calibri" w:hAnsi="Calibri"/>
              </w:rPr>
            </w:pPr>
            <w:proofErr w:type="spellStart"/>
            <w:r w:rsidRPr="0005785D">
              <w:rPr>
                <w:rFonts w:ascii="Calibri" w:eastAsia="Calibri" w:hAnsi="Calibri" w:cs="Times New Roman"/>
                <w:b/>
                <w:sz w:val="18"/>
                <w:szCs w:val="18"/>
              </w:rPr>
              <w:t>Morada</w:t>
            </w:r>
            <w:proofErr w:type="spellEnd"/>
          </w:p>
        </w:tc>
        <w:tc>
          <w:tcPr>
            <w:tcW w:w="7330" w:type="dxa"/>
            <w:gridSpan w:val="2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bottom w:val="nil"/>
              <w:right w:val="single" w:sz="12" w:space="0" w:color="000000"/>
            </w:tcBorders>
          </w:tcPr>
          <w:p w:rsidR="00D32D1B" w:rsidRPr="00D32D1B" w:rsidRDefault="00D32D1B" w:rsidP="00DB6EF8">
            <w:pPr>
              <w:rPr>
                <w:rFonts w:ascii="Calibri" w:hAnsi="Calibri"/>
              </w:rPr>
            </w:pPr>
          </w:p>
        </w:tc>
      </w:tr>
      <w:tr w:rsidR="00D32D1B" w:rsidRPr="00D32D1B" w:rsidTr="00027B09">
        <w:trPr>
          <w:gridAfter w:val="1"/>
          <w:wAfter w:w="288" w:type="dxa"/>
          <w:trHeight w:val="108"/>
        </w:trPr>
        <w:tc>
          <w:tcPr>
            <w:tcW w:w="10207" w:type="dxa"/>
            <w:gridSpan w:val="27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D32D1B" w:rsidRPr="0005785D" w:rsidRDefault="00D32D1B" w:rsidP="00DB6EF8">
            <w:pPr>
              <w:rPr>
                <w:rFonts w:ascii="Calibri" w:hAnsi="Calibri" w:cs="Calibri"/>
                <w:b/>
                <w:sz w:val="6"/>
                <w:szCs w:val="6"/>
              </w:rPr>
            </w:pPr>
          </w:p>
        </w:tc>
      </w:tr>
      <w:tr w:rsidR="00D32D1B" w:rsidRPr="00D32D1B" w:rsidTr="00027B09">
        <w:trPr>
          <w:gridAfter w:val="1"/>
          <w:wAfter w:w="288" w:type="dxa"/>
          <w:trHeight w:val="246"/>
        </w:trPr>
        <w:tc>
          <w:tcPr>
            <w:tcW w:w="1580" w:type="dxa"/>
            <w:gridSpan w:val="2"/>
            <w:tcBorders>
              <w:top w:val="nil"/>
              <w:left w:val="single" w:sz="12" w:space="0" w:color="000000"/>
              <w:bottom w:val="nil"/>
            </w:tcBorders>
            <w:vAlign w:val="center"/>
          </w:tcPr>
          <w:p w:rsidR="00D32D1B" w:rsidRPr="0005785D" w:rsidRDefault="00D32D1B" w:rsidP="00DB6EF8">
            <w:pPr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proofErr w:type="spellStart"/>
            <w:r w:rsidRPr="0005785D">
              <w:rPr>
                <w:rFonts w:ascii="Calibri" w:eastAsia="Calibri" w:hAnsi="Calibri" w:cs="Times New Roman"/>
                <w:b/>
                <w:sz w:val="18"/>
                <w:szCs w:val="18"/>
              </w:rPr>
              <w:t>Código</w:t>
            </w:r>
            <w:proofErr w:type="spellEnd"/>
            <w:r w:rsidRPr="0005785D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Postal</w:t>
            </w:r>
          </w:p>
        </w:tc>
        <w:tc>
          <w:tcPr>
            <w:tcW w:w="2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</w:rPr>
            </w:pPr>
            <w:r w:rsidRPr="00D32D1B">
              <w:rPr>
                <w:rFonts w:ascii="Calibri" w:hAnsi="Calibri" w:cs="Calibri"/>
              </w:rPr>
              <w:t>-</w:t>
            </w:r>
          </w:p>
        </w:tc>
        <w:tc>
          <w:tcPr>
            <w:tcW w:w="25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8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2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nil"/>
              <w:bottom w:val="nil"/>
              <w:right w:val="nil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  <w:r w:rsidRPr="00D32D1B">
              <w:rPr>
                <w:rFonts w:ascii="Calibri" w:eastAsia="Calibri" w:hAnsi="Calibri" w:cs="Calibri"/>
                <w:b/>
                <w:sz w:val="18"/>
                <w:szCs w:val="18"/>
              </w:rPr>
              <w:t>Tel.</w:t>
            </w:r>
          </w:p>
        </w:tc>
        <w:tc>
          <w:tcPr>
            <w:tcW w:w="25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bottom w:val="nil"/>
              <w:right w:val="single" w:sz="12" w:space="0" w:color="000000"/>
            </w:tcBorders>
          </w:tcPr>
          <w:p w:rsidR="00D32D1B" w:rsidRPr="00D32D1B" w:rsidRDefault="00D32D1B" w:rsidP="00DB6EF8">
            <w:pPr>
              <w:rPr>
                <w:rFonts w:ascii="Calibri" w:hAnsi="Calibri"/>
                <w:b/>
                <w:sz w:val="18"/>
                <w:szCs w:val="18"/>
              </w:rPr>
            </w:pPr>
          </w:p>
        </w:tc>
      </w:tr>
      <w:tr w:rsidR="00D32D1B" w:rsidRPr="00D32D1B" w:rsidTr="00027B09">
        <w:trPr>
          <w:gridAfter w:val="1"/>
          <w:wAfter w:w="288" w:type="dxa"/>
          <w:trHeight w:val="108"/>
        </w:trPr>
        <w:tc>
          <w:tcPr>
            <w:tcW w:w="10207" w:type="dxa"/>
            <w:gridSpan w:val="27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D32D1B" w:rsidRPr="0005785D" w:rsidRDefault="00D32D1B" w:rsidP="00DB6EF8">
            <w:pPr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D32D1B" w:rsidRPr="00D32D1B" w:rsidTr="00027B09">
        <w:trPr>
          <w:gridAfter w:val="1"/>
          <w:wAfter w:w="288" w:type="dxa"/>
          <w:trHeight w:val="246"/>
        </w:trPr>
        <w:tc>
          <w:tcPr>
            <w:tcW w:w="1580" w:type="dxa"/>
            <w:gridSpan w:val="2"/>
            <w:tcBorders>
              <w:top w:val="nil"/>
              <w:left w:val="single" w:sz="12" w:space="0" w:color="000000"/>
              <w:bottom w:val="nil"/>
            </w:tcBorders>
            <w:vAlign w:val="center"/>
          </w:tcPr>
          <w:p w:rsidR="00D32D1B" w:rsidRPr="0005785D" w:rsidRDefault="00D32D1B" w:rsidP="00DB6EF8">
            <w:pPr>
              <w:rPr>
                <w:rFonts w:ascii="Calibri" w:hAnsi="Calibri"/>
                <w:b/>
                <w:sz w:val="18"/>
                <w:szCs w:val="18"/>
              </w:rPr>
            </w:pPr>
            <w:r w:rsidRPr="0005785D">
              <w:rPr>
                <w:rFonts w:ascii="Calibri" w:hAnsi="Calibri"/>
                <w:b/>
                <w:sz w:val="18"/>
                <w:szCs w:val="18"/>
              </w:rPr>
              <w:t>Site</w:t>
            </w:r>
          </w:p>
        </w:tc>
        <w:tc>
          <w:tcPr>
            <w:tcW w:w="2856" w:type="dxa"/>
            <w:gridSpan w:val="10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8" w:type="dxa"/>
            <w:tcBorders>
              <w:top w:val="nil"/>
              <w:bottom w:val="nil"/>
              <w:right w:val="nil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32D1B">
              <w:rPr>
                <w:rFonts w:ascii="Calibri" w:hAnsi="Calibri" w:cs="Calibri"/>
                <w:b/>
                <w:sz w:val="18"/>
                <w:szCs w:val="18"/>
              </w:rPr>
              <w:t>Email</w:t>
            </w:r>
          </w:p>
        </w:tc>
        <w:tc>
          <w:tcPr>
            <w:tcW w:w="3570" w:type="dxa"/>
            <w:gridSpan w:val="1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bottom w:val="nil"/>
              <w:right w:val="single" w:sz="12" w:space="0" w:color="000000"/>
            </w:tcBorders>
          </w:tcPr>
          <w:p w:rsidR="00D32D1B" w:rsidRPr="00D32D1B" w:rsidRDefault="00D32D1B" w:rsidP="00DB6EF8">
            <w:pPr>
              <w:rPr>
                <w:rFonts w:ascii="Calibri" w:hAnsi="Calibri"/>
              </w:rPr>
            </w:pPr>
          </w:p>
        </w:tc>
      </w:tr>
      <w:tr w:rsidR="00D32D1B" w:rsidRPr="00D32D1B" w:rsidTr="00027B09">
        <w:trPr>
          <w:gridAfter w:val="1"/>
          <w:wAfter w:w="288" w:type="dxa"/>
          <w:trHeight w:val="108"/>
        </w:trPr>
        <w:tc>
          <w:tcPr>
            <w:tcW w:w="10207" w:type="dxa"/>
            <w:gridSpan w:val="27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D32D1B" w:rsidRPr="0005785D" w:rsidRDefault="00D32D1B" w:rsidP="00DB6EF8">
            <w:pPr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D32D1B" w:rsidRPr="00D32D1B" w:rsidTr="00027B09">
        <w:trPr>
          <w:gridAfter w:val="1"/>
          <w:wAfter w:w="288" w:type="dxa"/>
          <w:trHeight w:val="292"/>
        </w:trPr>
        <w:tc>
          <w:tcPr>
            <w:tcW w:w="1580" w:type="dxa"/>
            <w:gridSpan w:val="2"/>
            <w:tcBorders>
              <w:top w:val="nil"/>
              <w:left w:val="single" w:sz="12" w:space="0" w:color="000000"/>
              <w:bottom w:val="nil"/>
            </w:tcBorders>
            <w:vAlign w:val="center"/>
          </w:tcPr>
          <w:p w:rsidR="00D32D1B" w:rsidRPr="0005785D" w:rsidRDefault="00043F83" w:rsidP="00043F83">
            <w:pPr>
              <w:rPr>
                <w:rFonts w:ascii="Calibri" w:hAnsi="Calibri"/>
              </w:rPr>
            </w:pPr>
            <w:r w:rsidRPr="0005785D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Pessoa de </w:t>
            </w:r>
            <w:proofErr w:type="spellStart"/>
            <w:r w:rsidRPr="0005785D">
              <w:rPr>
                <w:rFonts w:ascii="Calibri" w:eastAsia="Calibri" w:hAnsi="Calibri" w:cs="Times New Roman"/>
                <w:b/>
                <w:sz w:val="18"/>
                <w:szCs w:val="18"/>
              </w:rPr>
              <w:t>c</w:t>
            </w:r>
            <w:r w:rsidR="00D32D1B" w:rsidRPr="0005785D">
              <w:rPr>
                <w:rFonts w:ascii="Calibri" w:eastAsia="Calibri" w:hAnsi="Calibri" w:cs="Times New Roman"/>
                <w:b/>
                <w:sz w:val="18"/>
                <w:szCs w:val="18"/>
              </w:rPr>
              <w:t>onta</w:t>
            </w:r>
            <w:r w:rsidRPr="0005785D">
              <w:rPr>
                <w:rFonts w:ascii="Calibri" w:eastAsia="Calibri" w:hAnsi="Calibri" w:cs="Times New Roman"/>
                <w:b/>
                <w:sz w:val="18"/>
                <w:szCs w:val="18"/>
              </w:rPr>
              <w:t>c</w:t>
            </w:r>
            <w:r w:rsidR="00D32D1B" w:rsidRPr="0005785D">
              <w:rPr>
                <w:rFonts w:ascii="Calibri" w:eastAsia="Calibri" w:hAnsi="Calibri" w:cs="Times New Roman"/>
                <w:b/>
                <w:sz w:val="18"/>
                <w:szCs w:val="18"/>
              </w:rPr>
              <w:t>to</w:t>
            </w:r>
            <w:proofErr w:type="spellEnd"/>
          </w:p>
        </w:tc>
        <w:tc>
          <w:tcPr>
            <w:tcW w:w="4248" w:type="dxa"/>
            <w:gridSpan w:val="1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nil"/>
              <w:bottom w:val="nil"/>
              <w:right w:val="nil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</w:rPr>
            </w:pPr>
            <w:proofErr w:type="spellStart"/>
            <w:r w:rsidRPr="00D32D1B">
              <w:rPr>
                <w:rFonts w:ascii="Calibri" w:eastAsia="Calibri" w:hAnsi="Calibri" w:cs="Calibri"/>
                <w:b/>
                <w:sz w:val="18"/>
                <w:szCs w:val="18"/>
              </w:rPr>
              <w:t>Tlm</w:t>
            </w:r>
            <w:proofErr w:type="spellEnd"/>
            <w:r w:rsidRPr="00D32D1B">
              <w:rPr>
                <w:rFonts w:ascii="Calibri" w:hAnsi="Calibri" w:cs="Calibri"/>
                <w:b/>
                <w:sz w:val="18"/>
                <w:szCs w:val="18"/>
              </w:rPr>
              <w:t>.</w:t>
            </w:r>
          </w:p>
        </w:tc>
        <w:tc>
          <w:tcPr>
            <w:tcW w:w="25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bottom w:val="nil"/>
              <w:right w:val="single" w:sz="12" w:space="0" w:color="000000"/>
            </w:tcBorders>
          </w:tcPr>
          <w:p w:rsidR="00D32D1B" w:rsidRPr="00D32D1B" w:rsidRDefault="00D32D1B" w:rsidP="00DB6EF8">
            <w:pPr>
              <w:rPr>
                <w:rFonts w:ascii="Calibri" w:hAnsi="Calibri"/>
              </w:rPr>
            </w:pPr>
          </w:p>
        </w:tc>
      </w:tr>
      <w:tr w:rsidR="00D32D1B" w:rsidRPr="00D32D1B" w:rsidTr="00027B09">
        <w:trPr>
          <w:gridAfter w:val="1"/>
          <w:wAfter w:w="288" w:type="dxa"/>
          <w:trHeight w:val="92"/>
        </w:trPr>
        <w:tc>
          <w:tcPr>
            <w:tcW w:w="10207" w:type="dxa"/>
            <w:gridSpan w:val="27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D32D1B" w:rsidRPr="0005785D" w:rsidRDefault="00D32D1B" w:rsidP="00DB6EF8">
            <w:pPr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D32D1B" w:rsidRPr="00D32D1B" w:rsidTr="00027B09">
        <w:trPr>
          <w:gridAfter w:val="1"/>
          <w:wAfter w:w="288" w:type="dxa"/>
          <w:trHeight w:val="246"/>
        </w:trPr>
        <w:tc>
          <w:tcPr>
            <w:tcW w:w="1580" w:type="dxa"/>
            <w:gridSpan w:val="2"/>
            <w:tcBorders>
              <w:top w:val="nil"/>
              <w:left w:val="single" w:sz="12" w:space="0" w:color="000000"/>
              <w:bottom w:val="nil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/>
              </w:rPr>
            </w:pPr>
            <w:proofErr w:type="spellStart"/>
            <w:r w:rsidRPr="00D32D1B">
              <w:rPr>
                <w:rFonts w:ascii="Calibri" w:eastAsia="Calibri" w:hAnsi="Calibri" w:cs="Times New Roman"/>
                <w:b/>
                <w:sz w:val="18"/>
                <w:szCs w:val="18"/>
              </w:rPr>
              <w:t>Função</w:t>
            </w:r>
            <w:proofErr w:type="spellEnd"/>
          </w:p>
        </w:tc>
        <w:tc>
          <w:tcPr>
            <w:tcW w:w="2856" w:type="dxa"/>
            <w:gridSpan w:val="10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8" w:type="dxa"/>
            <w:tcBorders>
              <w:top w:val="nil"/>
              <w:bottom w:val="nil"/>
              <w:right w:val="nil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</w:rPr>
            </w:pPr>
            <w:r w:rsidRPr="00D32D1B">
              <w:rPr>
                <w:rFonts w:ascii="Calibri" w:hAnsi="Calibri" w:cs="Calibri"/>
                <w:b/>
                <w:sz w:val="18"/>
                <w:szCs w:val="18"/>
              </w:rPr>
              <w:t>Email</w:t>
            </w:r>
          </w:p>
        </w:tc>
        <w:tc>
          <w:tcPr>
            <w:tcW w:w="3570" w:type="dxa"/>
            <w:gridSpan w:val="1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2D1B" w:rsidRPr="00D32D1B" w:rsidRDefault="00D32D1B" w:rsidP="00DB6EF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bottom w:val="nil"/>
              <w:right w:val="single" w:sz="12" w:space="0" w:color="000000"/>
            </w:tcBorders>
          </w:tcPr>
          <w:p w:rsidR="00D32D1B" w:rsidRPr="00D32D1B" w:rsidRDefault="00D32D1B" w:rsidP="00DB6EF8">
            <w:pPr>
              <w:rPr>
                <w:rFonts w:ascii="Calibri" w:hAnsi="Calibri"/>
              </w:rPr>
            </w:pPr>
          </w:p>
        </w:tc>
      </w:tr>
      <w:tr w:rsidR="00D32D1B" w:rsidRPr="00D32D1B" w:rsidTr="00027B09">
        <w:trPr>
          <w:gridAfter w:val="1"/>
          <w:wAfter w:w="288" w:type="dxa"/>
          <w:trHeight w:val="92"/>
        </w:trPr>
        <w:tc>
          <w:tcPr>
            <w:tcW w:w="10207" w:type="dxa"/>
            <w:gridSpan w:val="27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2D1B" w:rsidRPr="00D32D1B" w:rsidRDefault="00D32D1B" w:rsidP="00DB6EF8">
            <w:pPr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D32D1B" w:rsidRPr="00D32D1B" w:rsidTr="00027B09">
        <w:trPr>
          <w:gridAfter w:val="1"/>
          <w:wAfter w:w="288" w:type="dxa"/>
          <w:trHeight w:val="505"/>
        </w:trPr>
        <w:tc>
          <w:tcPr>
            <w:tcW w:w="10207" w:type="dxa"/>
            <w:gridSpan w:val="27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D32D1B" w:rsidRPr="00D32D1B" w:rsidRDefault="00D32D1B" w:rsidP="00DB6EF8">
            <w:pPr>
              <w:rPr>
                <w:rFonts w:ascii="Calibri" w:hAnsi="Calibri"/>
                <w:sz w:val="6"/>
                <w:szCs w:val="6"/>
              </w:rPr>
            </w:pPr>
          </w:p>
        </w:tc>
      </w:tr>
      <w:tr w:rsidR="00D32D1B" w:rsidRPr="0005785D" w:rsidTr="00027B09">
        <w:trPr>
          <w:gridAfter w:val="1"/>
          <w:wAfter w:w="288" w:type="dxa"/>
          <w:trHeight w:val="246"/>
        </w:trPr>
        <w:tc>
          <w:tcPr>
            <w:tcW w:w="10207" w:type="dxa"/>
            <w:gridSpan w:val="2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C000"/>
            <w:vAlign w:val="center"/>
          </w:tcPr>
          <w:p w:rsidR="00D32D1B" w:rsidRPr="00D32D1B" w:rsidRDefault="00FC7D59" w:rsidP="00FC7D59">
            <w:pPr>
              <w:pStyle w:val="PargrafodaLista"/>
              <w:numPr>
                <w:ilvl w:val="0"/>
                <w:numId w:val="11"/>
              </w:numPr>
              <w:suppressAutoHyphens w:val="0"/>
              <w:spacing w:line="240" w:lineRule="auto"/>
              <w:ind w:left="459"/>
              <w:contextualSpacing/>
              <w:rPr>
                <w:rFonts w:ascii="Calibri" w:hAnsi="Calibri"/>
                <w:lang w:val="pt-PT"/>
              </w:rPr>
            </w:pPr>
            <w:r>
              <w:rPr>
                <w:rFonts w:ascii="Calibri" w:hAnsi="Calibri"/>
                <w:b/>
                <w:szCs w:val="20"/>
                <w:lang w:val="pt-PT"/>
              </w:rPr>
              <w:t xml:space="preserve">MODALIDADE </w:t>
            </w:r>
            <w:r w:rsidR="00D32D1B" w:rsidRPr="00D32D1B">
              <w:rPr>
                <w:rFonts w:ascii="Calibri" w:hAnsi="Calibri"/>
                <w:b/>
                <w:szCs w:val="20"/>
                <w:lang w:val="pt-PT"/>
              </w:rPr>
              <w:t xml:space="preserve">DE PARTICIPAÇÃO </w:t>
            </w:r>
            <w:r>
              <w:rPr>
                <w:rFonts w:ascii="Calibri" w:hAnsi="Calibri"/>
                <w:b/>
                <w:szCs w:val="20"/>
                <w:lang w:val="pt-PT"/>
              </w:rPr>
              <w:t>N</w:t>
            </w:r>
            <w:r w:rsidRPr="00043F83">
              <w:rPr>
                <w:rFonts w:ascii="Calibri" w:hAnsi="Calibri"/>
                <w:b/>
                <w:szCs w:val="20"/>
                <w:lang w:val="pt-PT"/>
              </w:rPr>
              <w:t>O SHOW ROOM</w:t>
            </w:r>
            <w:r>
              <w:rPr>
                <w:rFonts w:ascii="Calibri" w:hAnsi="Calibri"/>
                <w:b/>
                <w:szCs w:val="20"/>
                <w:lang w:val="pt-PT"/>
              </w:rPr>
              <w:t xml:space="preserve"> </w:t>
            </w:r>
          </w:p>
        </w:tc>
      </w:tr>
      <w:tr w:rsidR="00D32D1B" w:rsidRPr="0005785D" w:rsidTr="00027B09">
        <w:trPr>
          <w:gridAfter w:val="1"/>
          <w:wAfter w:w="288" w:type="dxa"/>
          <w:trHeight w:val="108"/>
        </w:trPr>
        <w:tc>
          <w:tcPr>
            <w:tcW w:w="10207" w:type="dxa"/>
            <w:gridSpan w:val="27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D32D1B" w:rsidRPr="00D32D1B" w:rsidRDefault="00D32D1B" w:rsidP="00DB6EF8">
            <w:pPr>
              <w:rPr>
                <w:rFonts w:ascii="Calibri" w:hAnsi="Calibri"/>
                <w:sz w:val="6"/>
                <w:szCs w:val="6"/>
                <w:lang w:val="pt-PT"/>
              </w:rPr>
            </w:pPr>
          </w:p>
        </w:tc>
      </w:tr>
      <w:tr w:rsidR="00D32D1B" w:rsidRPr="0005785D" w:rsidTr="00027B09">
        <w:trPr>
          <w:gridAfter w:val="1"/>
          <w:wAfter w:w="288" w:type="dxa"/>
          <w:trHeight w:val="1463"/>
        </w:trPr>
        <w:tc>
          <w:tcPr>
            <w:tcW w:w="10207" w:type="dxa"/>
            <w:gridSpan w:val="27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D32D1B" w:rsidRPr="00D32D1B" w:rsidRDefault="00D32D1B" w:rsidP="00DB6EF8">
            <w:pPr>
              <w:rPr>
                <w:rFonts w:ascii="Calibri" w:hAnsi="Calibri"/>
                <w:sz w:val="6"/>
                <w:szCs w:val="6"/>
                <w:lang w:val="pt-PT"/>
              </w:rPr>
            </w:pPr>
          </w:p>
          <w:p w:rsidR="00043F83" w:rsidRDefault="00043F83" w:rsidP="00DB6EF8">
            <w:pPr>
              <w:rPr>
                <w:rFonts w:ascii="Calibri" w:hAnsi="Calibri" w:cs="Calibri"/>
                <w:sz w:val="18"/>
                <w:szCs w:val="18"/>
                <w:lang w:val="pt-PT"/>
              </w:rPr>
            </w:pPr>
          </w:p>
          <w:p w:rsidR="00043F83" w:rsidRPr="0005785D" w:rsidRDefault="00043F83" w:rsidP="00043F83">
            <w:pPr>
              <w:pStyle w:val="PargrafodaLista"/>
              <w:numPr>
                <w:ilvl w:val="0"/>
                <w:numId w:val="14"/>
              </w:numPr>
              <w:suppressAutoHyphens w:val="0"/>
              <w:spacing w:line="240" w:lineRule="auto"/>
              <w:contextualSpacing/>
              <w:rPr>
                <w:rFonts w:ascii="Calibri" w:hAnsi="Calibri"/>
                <w:lang w:val="pt-PT"/>
              </w:rPr>
            </w:pPr>
            <w:r w:rsidRPr="0005785D">
              <w:rPr>
                <w:rFonts w:ascii="Calibri" w:hAnsi="Calibri"/>
                <w:b/>
                <w:sz w:val="18"/>
                <w:lang w:val="pt-PT"/>
              </w:rPr>
              <w:t>Aluguer de chão livre</w:t>
            </w:r>
            <w:r w:rsidR="008100E8" w:rsidRPr="0005785D">
              <w:rPr>
                <w:rFonts w:ascii="Calibri" w:hAnsi="Calibri"/>
                <w:b/>
                <w:sz w:val="18"/>
                <w:lang w:val="pt-PT"/>
              </w:rPr>
              <w:t xml:space="preserve"> (mínimo 2m2)</w:t>
            </w:r>
          </w:p>
          <w:p w:rsidR="008100E8" w:rsidRPr="0005785D" w:rsidRDefault="008100E8" w:rsidP="008100E8">
            <w:pPr>
              <w:pStyle w:val="PargrafodaLista"/>
              <w:suppressAutoHyphens w:val="0"/>
              <w:spacing w:line="240" w:lineRule="auto"/>
              <w:ind w:left="720"/>
              <w:contextualSpacing/>
              <w:rPr>
                <w:rFonts w:ascii="Calibri" w:hAnsi="Calibri"/>
                <w:lang w:val="pt-PT"/>
              </w:rPr>
            </w:pPr>
            <w:r w:rsidRPr="0005785D">
              <w:rPr>
                <w:rFonts w:ascii="Calibri" w:hAnsi="Calibri"/>
                <w:lang w:val="pt-PT"/>
              </w:rPr>
              <w:t xml:space="preserve">Preço m2 : </w:t>
            </w:r>
            <w:r w:rsidRPr="0005785D">
              <w:rPr>
                <w:rFonts w:ascii="Calibri" w:hAnsi="Calibri"/>
                <w:b/>
                <w:lang w:val="pt-PT"/>
              </w:rPr>
              <w:t>50 Euros</w:t>
            </w:r>
          </w:p>
          <w:p w:rsidR="008100E8" w:rsidRPr="0005785D" w:rsidRDefault="008100E8" w:rsidP="008100E8">
            <w:pPr>
              <w:ind w:left="720"/>
              <w:rPr>
                <w:rFonts w:ascii="Calibri" w:hAnsi="Calibri"/>
                <w:b/>
                <w:sz w:val="18"/>
                <w:szCs w:val="18"/>
                <w:lang w:val="pt-PT"/>
              </w:rPr>
            </w:pPr>
            <w:r w:rsidRPr="0005785D">
              <w:rPr>
                <w:rFonts w:ascii="Calibri" w:hAnsi="Calibri"/>
                <w:b/>
                <w:sz w:val="18"/>
                <w:szCs w:val="18"/>
                <w:lang w:val="pt-PT"/>
              </w:rPr>
              <w:t>Indique os m2</w:t>
            </w:r>
          </w:p>
          <w:p w:rsidR="008100E8" w:rsidRPr="0005785D" w:rsidRDefault="008100E8" w:rsidP="008100E8">
            <w:pPr>
              <w:ind w:left="720"/>
              <w:rPr>
                <w:rFonts w:ascii="Calibri" w:hAnsi="Calibri" w:cs="Calibri"/>
                <w:sz w:val="18"/>
                <w:szCs w:val="18"/>
                <w:lang w:val="pt-PT"/>
              </w:rPr>
            </w:pPr>
            <w:r w:rsidRPr="0005785D">
              <w:rPr>
                <w:rFonts w:ascii="Calibri" w:hAnsi="Calibri"/>
                <w:sz w:val="18"/>
                <w:szCs w:val="18"/>
                <w:lang w:val="pt-PT"/>
              </w:rPr>
              <w:t>_________= ______</w:t>
            </w:r>
            <w:r w:rsidRPr="0005785D">
              <w:rPr>
                <w:rFonts w:ascii="Calibri" w:hAnsi="Calibri" w:cs="Calibri"/>
                <w:sz w:val="18"/>
                <w:szCs w:val="18"/>
                <w:lang w:val="pt-PT"/>
              </w:rPr>
              <w:t>€</w:t>
            </w:r>
          </w:p>
          <w:p w:rsidR="00043F83" w:rsidRPr="0005785D" w:rsidRDefault="00043F83" w:rsidP="00043F83">
            <w:pPr>
              <w:rPr>
                <w:rFonts w:ascii="Calibri" w:hAnsi="Calibri"/>
              </w:rPr>
            </w:pPr>
          </w:p>
          <w:p w:rsidR="008100E8" w:rsidRPr="0005785D" w:rsidRDefault="008100E8" w:rsidP="008100E8">
            <w:pPr>
              <w:pStyle w:val="PargrafodaLista"/>
              <w:numPr>
                <w:ilvl w:val="0"/>
                <w:numId w:val="14"/>
              </w:numPr>
              <w:suppressAutoHyphens w:val="0"/>
              <w:spacing w:line="240" w:lineRule="auto"/>
              <w:contextualSpacing/>
              <w:rPr>
                <w:rFonts w:ascii="Calibri" w:hAnsi="Calibri"/>
                <w:lang w:val="pt-PT"/>
              </w:rPr>
            </w:pPr>
            <w:r w:rsidRPr="0005785D">
              <w:rPr>
                <w:rFonts w:ascii="Calibri" w:hAnsi="Calibri"/>
                <w:b/>
                <w:sz w:val="18"/>
                <w:lang w:val="pt-PT"/>
              </w:rPr>
              <w:t>Aluguer de chão livre, com mesa e 2 cadeiras (mínimo 2m2)</w:t>
            </w:r>
          </w:p>
          <w:p w:rsidR="008100E8" w:rsidRPr="0005785D" w:rsidRDefault="008100E8" w:rsidP="008100E8">
            <w:pPr>
              <w:pStyle w:val="PargrafodaLista"/>
              <w:suppressAutoHyphens w:val="0"/>
              <w:spacing w:line="240" w:lineRule="auto"/>
              <w:ind w:left="720"/>
              <w:contextualSpacing/>
              <w:rPr>
                <w:rFonts w:ascii="Calibri" w:hAnsi="Calibri"/>
                <w:lang w:val="pt-PT"/>
              </w:rPr>
            </w:pPr>
            <w:r w:rsidRPr="0005785D">
              <w:rPr>
                <w:rFonts w:ascii="Calibri" w:hAnsi="Calibri"/>
                <w:lang w:val="pt-PT"/>
              </w:rPr>
              <w:t xml:space="preserve">Preço m2 : </w:t>
            </w:r>
            <w:r w:rsidRPr="0005785D">
              <w:rPr>
                <w:rFonts w:ascii="Calibri" w:hAnsi="Calibri"/>
                <w:b/>
                <w:lang w:val="pt-PT"/>
              </w:rPr>
              <w:t>75 Euros</w:t>
            </w:r>
          </w:p>
          <w:p w:rsidR="008100E8" w:rsidRPr="0005785D" w:rsidRDefault="008100E8" w:rsidP="008100E8">
            <w:pPr>
              <w:ind w:left="720"/>
              <w:rPr>
                <w:rFonts w:ascii="Calibri" w:hAnsi="Calibri"/>
                <w:b/>
                <w:sz w:val="18"/>
                <w:szCs w:val="18"/>
                <w:lang w:val="pt-PT"/>
              </w:rPr>
            </w:pPr>
            <w:r w:rsidRPr="0005785D">
              <w:rPr>
                <w:rFonts w:ascii="Calibri" w:hAnsi="Calibri"/>
                <w:b/>
                <w:sz w:val="18"/>
                <w:szCs w:val="18"/>
                <w:lang w:val="pt-PT"/>
              </w:rPr>
              <w:t>Indique os m2</w:t>
            </w:r>
          </w:p>
          <w:p w:rsidR="008100E8" w:rsidRPr="0005785D" w:rsidRDefault="008100E8" w:rsidP="008100E8">
            <w:pPr>
              <w:ind w:left="720"/>
              <w:rPr>
                <w:rFonts w:ascii="Calibri" w:hAnsi="Calibri" w:cs="Calibri"/>
                <w:sz w:val="18"/>
                <w:szCs w:val="18"/>
                <w:lang w:val="pt-PT"/>
              </w:rPr>
            </w:pPr>
            <w:r w:rsidRPr="0005785D">
              <w:rPr>
                <w:rFonts w:ascii="Calibri" w:hAnsi="Calibri"/>
                <w:sz w:val="18"/>
                <w:szCs w:val="18"/>
                <w:lang w:val="pt-PT"/>
              </w:rPr>
              <w:t>_________= ______</w:t>
            </w:r>
            <w:r w:rsidRPr="0005785D">
              <w:rPr>
                <w:rFonts w:ascii="Calibri" w:hAnsi="Calibri" w:cs="Calibri"/>
                <w:sz w:val="18"/>
                <w:szCs w:val="18"/>
                <w:lang w:val="pt-PT"/>
              </w:rPr>
              <w:t>€</w:t>
            </w:r>
          </w:p>
          <w:p w:rsidR="005B4CDE" w:rsidRPr="0005785D" w:rsidRDefault="005B4CDE" w:rsidP="00DB6EF8">
            <w:pPr>
              <w:rPr>
                <w:rFonts w:ascii="Calibri" w:hAnsi="Calibri"/>
                <w:sz w:val="18"/>
                <w:szCs w:val="18"/>
                <w:lang w:val="pt-PT"/>
              </w:rPr>
            </w:pPr>
          </w:p>
          <w:p w:rsidR="008100E8" w:rsidRPr="00FC7D59" w:rsidRDefault="008100E8" w:rsidP="00027B09">
            <w:pPr>
              <w:rPr>
                <w:rFonts w:ascii="Calibri" w:hAnsi="Calibri"/>
                <w:sz w:val="18"/>
                <w:szCs w:val="18"/>
                <w:lang w:val="pt-PT"/>
              </w:rPr>
            </w:pPr>
            <w:r w:rsidRPr="0005785D">
              <w:rPr>
                <w:rFonts w:ascii="Calibri" w:hAnsi="Calibri"/>
                <w:sz w:val="18"/>
                <w:szCs w:val="18"/>
                <w:lang w:val="pt-PT"/>
              </w:rPr>
              <w:t>Nota: ponto</w:t>
            </w:r>
            <w:r w:rsidR="00027B09" w:rsidRPr="0005785D">
              <w:rPr>
                <w:rFonts w:ascii="Calibri" w:hAnsi="Calibri"/>
                <w:sz w:val="18"/>
                <w:szCs w:val="18"/>
                <w:lang w:val="pt-PT"/>
              </w:rPr>
              <w:t xml:space="preserve"> de luz </w:t>
            </w:r>
            <w:r w:rsidRPr="0005785D">
              <w:rPr>
                <w:rFonts w:ascii="Calibri" w:hAnsi="Calibri"/>
                <w:sz w:val="18"/>
                <w:szCs w:val="18"/>
                <w:lang w:val="pt-PT"/>
              </w:rPr>
              <w:t>disponível</w:t>
            </w:r>
            <w:r w:rsidR="00027B09" w:rsidRPr="0005785D">
              <w:rPr>
                <w:rFonts w:ascii="Calibri" w:hAnsi="Calibri"/>
                <w:sz w:val="18"/>
                <w:szCs w:val="18"/>
                <w:lang w:val="pt-PT"/>
              </w:rPr>
              <w:t xml:space="preserve"> 220v</w:t>
            </w:r>
            <w:r w:rsidRPr="0005785D">
              <w:rPr>
                <w:rFonts w:ascii="Calibri" w:hAnsi="Calibri"/>
                <w:sz w:val="18"/>
                <w:szCs w:val="18"/>
                <w:lang w:val="pt-PT"/>
              </w:rPr>
              <w:t>, para consumos adequados.</w:t>
            </w:r>
            <w:r w:rsidR="00027B09" w:rsidRPr="0005785D">
              <w:rPr>
                <w:rFonts w:ascii="Calibri" w:hAnsi="Calibri"/>
                <w:sz w:val="18"/>
                <w:szCs w:val="18"/>
                <w:lang w:val="pt-PT"/>
              </w:rPr>
              <w:t xml:space="preserve"> Outros consumos, deverão ser colocados à apreciação.</w:t>
            </w:r>
          </w:p>
        </w:tc>
      </w:tr>
      <w:tr w:rsidR="00D32D1B" w:rsidRPr="0005785D" w:rsidTr="00027B09">
        <w:trPr>
          <w:gridAfter w:val="1"/>
          <w:wAfter w:w="288" w:type="dxa"/>
          <w:trHeight w:val="80"/>
        </w:trPr>
        <w:tc>
          <w:tcPr>
            <w:tcW w:w="10207" w:type="dxa"/>
            <w:gridSpan w:val="27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D32D1B" w:rsidRDefault="00D32D1B" w:rsidP="00DB6EF8">
            <w:pPr>
              <w:rPr>
                <w:rFonts w:ascii="Calibri" w:hAnsi="Calibri"/>
                <w:sz w:val="6"/>
                <w:szCs w:val="6"/>
                <w:lang w:val="pt-PT"/>
              </w:rPr>
            </w:pPr>
          </w:p>
          <w:p w:rsidR="008100E8" w:rsidRPr="00FC7D59" w:rsidRDefault="008100E8" w:rsidP="00DB6EF8">
            <w:pPr>
              <w:rPr>
                <w:rFonts w:ascii="Calibri" w:hAnsi="Calibri"/>
                <w:sz w:val="6"/>
                <w:szCs w:val="6"/>
                <w:lang w:val="pt-PT"/>
              </w:rPr>
            </w:pPr>
          </w:p>
        </w:tc>
      </w:tr>
      <w:tr w:rsidR="00D32D1B" w:rsidRPr="0005785D" w:rsidTr="00027B09">
        <w:trPr>
          <w:gridAfter w:val="1"/>
          <w:wAfter w:w="288" w:type="dxa"/>
          <w:trHeight w:val="108"/>
        </w:trPr>
        <w:tc>
          <w:tcPr>
            <w:tcW w:w="10207" w:type="dxa"/>
            <w:gridSpan w:val="27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D32D1B" w:rsidRPr="008100E8" w:rsidRDefault="00D32D1B" w:rsidP="00DB6EF8">
            <w:pPr>
              <w:rPr>
                <w:rFonts w:ascii="Calibri" w:hAnsi="Calibri"/>
                <w:sz w:val="6"/>
                <w:szCs w:val="6"/>
                <w:lang w:val="pt-PT"/>
              </w:rPr>
            </w:pPr>
          </w:p>
        </w:tc>
      </w:tr>
      <w:tr w:rsidR="00D32D1B" w:rsidRPr="0005785D" w:rsidTr="00027B09">
        <w:trPr>
          <w:gridAfter w:val="1"/>
          <w:wAfter w:w="288" w:type="dxa"/>
          <w:trHeight w:val="231"/>
        </w:trPr>
        <w:tc>
          <w:tcPr>
            <w:tcW w:w="252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D32D1B" w:rsidRPr="008100E8" w:rsidRDefault="00D32D1B" w:rsidP="00DB6EF8">
            <w:pPr>
              <w:rPr>
                <w:rFonts w:ascii="Calibri" w:hAnsi="Calibri"/>
                <w:b/>
                <w:sz w:val="18"/>
                <w:szCs w:val="18"/>
                <w:lang w:val="pt-PT"/>
              </w:rPr>
            </w:pPr>
            <w:r w:rsidRPr="008100E8">
              <w:rPr>
                <w:rFonts w:ascii="Calibri" w:hAnsi="Calibri"/>
                <w:b/>
                <w:sz w:val="18"/>
                <w:szCs w:val="18"/>
                <w:lang w:val="pt-PT"/>
              </w:rPr>
              <w:t xml:space="preserve">    </w:t>
            </w:r>
          </w:p>
        </w:tc>
        <w:tc>
          <w:tcPr>
            <w:tcW w:w="9955" w:type="dxa"/>
            <w:gridSpan w:val="26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D32D1B" w:rsidRPr="00D32D1B" w:rsidRDefault="00D32D1B" w:rsidP="00DB6EF8">
            <w:pPr>
              <w:rPr>
                <w:rFonts w:ascii="Calibri" w:hAnsi="Calibri"/>
                <w:lang w:val="pt-PT"/>
              </w:rPr>
            </w:pPr>
            <w:r w:rsidRPr="00D32D1B">
              <w:rPr>
                <w:rFonts w:ascii="Calibri" w:hAnsi="Calibri"/>
                <w:b/>
                <w:sz w:val="18"/>
                <w:szCs w:val="18"/>
                <w:lang w:val="pt-PT"/>
              </w:rPr>
              <w:t>NOTA: A estes valores acresce IVA à taxa legal em vigor.</w:t>
            </w:r>
          </w:p>
        </w:tc>
      </w:tr>
      <w:tr w:rsidR="00D32D1B" w:rsidRPr="0005785D" w:rsidTr="00027B09">
        <w:trPr>
          <w:gridAfter w:val="1"/>
          <w:wAfter w:w="288" w:type="dxa"/>
          <w:trHeight w:val="92"/>
        </w:trPr>
        <w:tc>
          <w:tcPr>
            <w:tcW w:w="10207" w:type="dxa"/>
            <w:gridSpan w:val="27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D32D1B" w:rsidRPr="00D32D1B" w:rsidRDefault="00D32D1B" w:rsidP="00DB6EF8">
            <w:pPr>
              <w:rPr>
                <w:rFonts w:ascii="Calibri" w:hAnsi="Calibri"/>
                <w:sz w:val="6"/>
                <w:szCs w:val="6"/>
                <w:lang w:val="pt-PT"/>
              </w:rPr>
            </w:pPr>
          </w:p>
        </w:tc>
      </w:tr>
      <w:tr w:rsidR="00D32D1B" w:rsidRPr="00043F83" w:rsidTr="00027B09">
        <w:trPr>
          <w:gridAfter w:val="1"/>
          <w:wAfter w:w="288" w:type="dxa"/>
          <w:trHeight w:val="251"/>
        </w:trPr>
        <w:tc>
          <w:tcPr>
            <w:tcW w:w="10207" w:type="dxa"/>
            <w:gridSpan w:val="2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C000"/>
            <w:vAlign w:val="center"/>
          </w:tcPr>
          <w:p w:rsidR="00D32D1B" w:rsidRPr="00D32D1B" w:rsidRDefault="00D32D1B" w:rsidP="00D32D1B">
            <w:pPr>
              <w:spacing w:before="120"/>
              <w:jc w:val="center"/>
              <w:rPr>
                <w:rFonts w:ascii="Calibri" w:hAnsi="Calibri"/>
                <w:b/>
                <w:u w:val="single"/>
                <w:lang w:val="pt-PT"/>
              </w:rPr>
            </w:pPr>
            <w:r w:rsidRPr="00D32D1B">
              <w:rPr>
                <w:rFonts w:ascii="Calibri" w:hAnsi="Calibri"/>
                <w:b/>
                <w:u w:val="single"/>
                <w:lang w:val="pt-PT"/>
              </w:rPr>
              <w:t>DESCONTOS</w:t>
            </w:r>
          </w:p>
          <w:p w:rsidR="00D32D1B" w:rsidRPr="00D32D1B" w:rsidRDefault="00D32D1B" w:rsidP="00D32D1B">
            <w:pPr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  <w:r w:rsidRPr="00D32D1B">
              <w:rPr>
                <w:rFonts w:ascii="Calibri" w:hAnsi="Calibri"/>
                <w:b/>
                <w:sz w:val="18"/>
                <w:szCs w:val="18"/>
                <w:lang w:val="pt-PT"/>
              </w:rPr>
              <w:t>10%</w:t>
            </w:r>
            <w:r w:rsidRPr="00D32D1B">
              <w:rPr>
                <w:rFonts w:ascii="Calibri" w:hAnsi="Calibri"/>
                <w:sz w:val="18"/>
                <w:szCs w:val="18"/>
                <w:lang w:val="pt-PT"/>
              </w:rPr>
              <w:t xml:space="preserve"> </w:t>
            </w:r>
            <w:r w:rsidR="00D42A0E">
              <w:rPr>
                <w:rFonts w:ascii="Calibri" w:hAnsi="Calibri"/>
                <w:sz w:val="18"/>
                <w:szCs w:val="18"/>
                <w:lang w:val="pt-PT"/>
              </w:rPr>
              <w:t xml:space="preserve">até </w:t>
            </w:r>
            <w:r w:rsidR="00D42A0E" w:rsidRPr="00D42A0E">
              <w:rPr>
                <w:rFonts w:ascii="Calibri" w:hAnsi="Calibri"/>
                <w:sz w:val="18"/>
                <w:szCs w:val="18"/>
                <w:u w:val="single"/>
                <w:lang w:val="pt-PT"/>
              </w:rPr>
              <w:t>30 de Março de 201</w:t>
            </w:r>
            <w:r w:rsidR="006E7B0A">
              <w:rPr>
                <w:rFonts w:ascii="Calibri" w:hAnsi="Calibri"/>
                <w:sz w:val="18"/>
                <w:szCs w:val="18"/>
                <w:u w:val="single"/>
                <w:lang w:val="pt-PT"/>
              </w:rPr>
              <w:t>4</w:t>
            </w:r>
          </w:p>
          <w:p w:rsidR="00D32D1B" w:rsidRPr="00D32D1B" w:rsidRDefault="00D32D1B" w:rsidP="00D32D1B">
            <w:pPr>
              <w:jc w:val="center"/>
              <w:rPr>
                <w:rFonts w:ascii="Calibri" w:hAnsi="Calibri"/>
                <w:b/>
                <w:sz w:val="18"/>
                <w:szCs w:val="18"/>
                <w:lang w:val="pt-PT"/>
              </w:rPr>
            </w:pPr>
            <w:r w:rsidRPr="00D32D1B">
              <w:rPr>
                <w:rFonts w:ascii="Calibri" w:hAnsi="Calibri"/>
                <w:b/>
                <w:sz w:val="18"/>
                <w:szCs w:val="18"/>
                <w:lang w:val="pt-PT"/>
              </w:rPr>
              <w:t>Des</w:t>
            </w:r>
            <w:r w:rsidR="00EF7181">
              <w:rPr>
                <w:rFonts w:ascii="Calibri" w:hAnsi="Calibri"/>
                <w:b/>
                <w:sz w:val="18"/>
                <w:szCs w:val="18"/>
                <w:lang w:val="pt-PT"/>
              </w:rPr>
              <w:t>conto</w:t>
            </w:r>
            <w:r w:rsidR="0077081D">
              <w:rPr>
                <w:rFonts w:ascii="Calibri" w:hAnsi="Calibri"/>
                <w:b/>
                <w:sz w:val="18"/>
                <w:szCs w:val="18"/>
                <w:lang w:val="pt-PT"/>
              </w:rPr>
              <w:t xml:space="preserve"> especial</w:t>
            </w:r>
            <w:r w:rsidR="00EF7181">
              <w:rPr>
                <w:rFonts w:ascii="Calibri" w:hAnsi="Calibri"/>
                <w:b/>
                <w:sz w:val="18"/>
                <w:szCs w:val="18"/>
                <w:lang w:val="pt-PT"/>
              </w:rPr>
              <w:t xml:space="preserve"> </w:t>
            </w:r>
            <w:r w:rsidR="00EF7181" w:rsidRPr="001A7112">
              <w:rPr>
                <w:rFonts w:ascii="Calibri" w:hAnsi="Calibri"/>
                <w:b/>
                <w:sz w:val="18"/>
                <w:szCs w:val="18"/>
                <w:lang w:val="pt-PT"/>
              </w:rPr>
              <w:t>para</w:t>
            </w:r>
            <w:r w:rsidR="001971DE" w:rsidRPr="001A7112">
              <w:rPr>
                <w:rFonts w:ascii="Calibri" w:hAnsi="Calibri"/>
                <w:b/>
                <w:sz w:val="18"/>
                <w:szCs w:val="18"/>
                <w:lang w:val="pt-PT"/>
              </w:rPr>
              <w:t xml:space="preserve"> </w:t>
            </w:r>
            <w:r w:rsidR="00EF7181" w:rsidRPr="001A7112">
              <w:rPr>
                <w:rFonts w:ascii="Calibri" w:hAnsi="Calibri"/>
                <w:b/>
                <w:sz w:val="18"/>
                <w:szCs w:val="18"/>
                <w:lang w:val="pt-PT"/>
              </w:rPr>
              <w:t xml:space="preserve"> </w:t>
            </w:r>
            <w:r w:rsidR="001971DE" w:rsidRPr="001A7112">
              <w:rPr>
                <w:rFonts w:ascii="Calibri" w:hAnsi="Calibri"/>
                <w:b/>
                <w:sz w:val="18"/>
                <w:szCs w:val="18"/>
                <w:lang w:val="pt-PT"/>
              </w:rPr>
              <w:t>membros de</w:t>
            </w:r>
            <w:r w:rsidR="001971DE">
              <w:rPr>
                <w:rFonts w:ascii="Calibri" w:hAnsi="Calibri"/>
                <w:b/>
                <w:sz w:val="18"/>
                <w:szCs w:val="18"/>
                <w:lang w:val="pt-PT"/>
              </w:rPr>
              <w:t xml:space="preserve"> Entidades e</w:t>
            </w:r>
            <w:r w:rsidR="00D42A0E">
              <w:rPr>
                <w:rFonts w:ascii="Calibri" w:hAnsi="Calibri"/>
                <w:b/>
                <w:sz w:val="18"/>
                <w:szCs w:val="18"/>
                <w:lang w:val="pt-PT"/>
              </w:rPr>
              <w:t xml:space="preserve"> Associações Parceiras</w:t>
            </w:r>
          </w:p>
          <w:p w:rsidR="00D32D1B" w:rsidRPr="001A7112" w:rsidRDefault="00D32D1B" w:rsidP="00D32D1B">
            <w:pPr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  <w:r w:rsidRPr="00027B09">
              <w:rPr>
                <w:rFonts w:ascii="Calibri" w:hAnsi="Calibri"/>
                <w:b/>
                <w:sz w:val="18"/>
                <w:szCs w:val="18"/>
                <w:lang w:val="pt-PT"/>
              </w:rPr>
              <w:t>%</w:t>
            </w:r>
            <w:r w:rsidR="001A7112" w:rsidRPr="00027B09">
              <w:rPr>
                <w:rFonts w:ascii="Calibri" w:hAnsi="Calibri"/>
                <w:b/>
                <w:sz w:val="18"/>
                <w:szCs w:val="18"/>
                <w:lang w:val="pt-PT"/>
              </w:rPr>
              <w:t xml:space="preserve"> 15%</w:t>
            </w:r>
            <w:r w:rsidR="00027B09" w:rsidRPr="00027B09">
              <w:rPr>
                <w:rFonts w:ascii="Calibri" w:hAnsi="Calibri"/>
                <w:b/>
                <w:sz w:val="18"/>
                <w:szCs w:val="18"/>
                <w:lang w:val="pt-PT"/>
              </w:rPr>
              <w:t xml:space="preserve"> </w:t>
            </w:r>
            <w:r w:rsidR="001A7112" w:rsidRPr="00027B09">
              <w:rPr>
                <w:rFonts w:ascii="Calibri" w:hAnsi="Calibri"/>
                <w:sz w:val="18"/>
                <w:szCs w:val="18"/>
                <w:u w:val="single"/>
                <w:lang w:val="pt-PT"/>
              </w:rPr>
              <w:t>até 30 de Março de 2014</w:t>
            </w:r>
          </w:p>
          <w:p w:rsidR="00027B09" w:rsidRPr="001A7112" w:rsidRDefault="00027B09" w:rsidP="00027B09">
            <w:pPr>
              <w:spacing w:after="120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</w:tr>
    </w:tbl>
    <w:p w:rsidR="00D32D1B" w:rsidRPr="006E7B0A" w:rsidRDefault="00D32D1B" w:rsidP="00D32D1B">
      <w:pPr>
        <w:rPr>
          <w:rFonts w:ascii="Calibri" w:hAnsi="Calibri"/>
          <w:lang w:val="pt-PT"/>
        </w:rPr>
      </w:pPr>
    </w:p>
    <w:p w:rsidR="00D32D1B" w:rsidRPr="006E7B0A" w:rsidRDefault="00D32D1B" w:rsidP="00D32D1B">
      <w:pPr>
        <w:rPr>
          <w:rFonts w:ascii="Calibri" w:hAnsi="Calibri"/>
          <w:lang w:val="pt-PT"/>
        </w:rPr>
      </w:pPr>
    </w:p>
    <w:p w:rsidR="00D32D1B" w:rsidRDefault="00D32D1B" w:rsidP="00D32D1B">
      <w:pPr>
        <w:rPr>
          <w:rFonts w:ascii="Calibri" w:hAnsi="Calibri"/>
          <w:lang w:val="pt-PT"/>
        </w:rPr>
      </w:pPr>
    </w:p>
    <w:p w:rsidR="002D29FC" w:rsidRPr="006E7B0A" w:rsidRDefault="002D29FC" w:rsidP="00D32D1B">
      <w:pPr>
        <w:rPr>
          <w:rFonts w:ascii="Calibri" w:hAnsi="Calibri"/>
          <w:lang w:val="pt-PT"/>
        </w:rPr>
      </w:pPr>
    </w:p>
    <w:p w:rsidR="00D32D1B" w:rsidRPr="00D32D1B" w:rsidRDefault="00D32D1B" w:rsidP="00D32D1B">
      <w:pPr>
        <w:rPr>
          <w:rFonts w:ascii="Calibri" w:hAnsi="Calibri"/>
          <w:lang w:val="pt-PT"/>
        </w:rPr>
      </w:pPr>
    </w:p>
    <w:tbl>
      <w:tblPr>
        <w:tblpPr w:leftFromText="141" w:rightFromText="141" w:vertAnchor="text" w:horzAnchor="page" w:tblpX="535" w:tblpY="-567"/>
        <w:tblW w:w="11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2"/>
        <w:gridCol w:w="23"/>
        <w:gridCol w:w="249"/>
        <w:gridCol w:w="478"/>
        <w:gridCol w:w="245"/>
        <w:gridCol w:w="245"/>
        <w:gridCol w:w="259"/>
        <w:gridCol w:w="245"/>
        <w:gridCol w:w="245"/>
        <w:gridCol w:w="245"/>
        <w:gridCol w:w="245"/>
        <w:gridCol w:w="245"/>
        <w:gridCol w:w="245"/>
        <w:gridCol w:w="245"/>
        <w:gridCol w:w="245"/>
        <w:gridCol w:w="39"/>
        <w:gridCol w:w="206"/>
        <w:gridCol w:w="245"/>
        <w:gridCol w:w="245"/>
        <w:gridCol w:w="245"/>
        <w:gridCol w:w="245"/>
        <w:gridCol w:w="28"/>
        <w:gridCol w:w="217"/>
        <w:gridCol w:w="245"/>
        <w:gridCol w:w="7"/>
        <w:gridCol w:w="239"/>
        <w:gridCol w:w="7"/>
        <w:gridCol w:w="239"/>
        <w:gridCol w:w="7"/>
        <w:gridCol w:w="239"/>
        <w:gridCol w:w="7"/>
        <w:gridCol w:w="239"/>
        <w:gridCol w:w="245"/>
        <w:gridCol w:w="248"/>
        <w:gridCol w:w="344"/>
        <w:gridCol w:w="245"/>
        <w:gridCol w:w="245"/>
        <w:gridCol w:w="280"/>
        <w:gridCol w:w="245"/>
        <w:gridCol w:w="245"/>
        <w:gridCol w:w="245"/>
        <w:gridCol w:w="248"/>
        <w:gridCol w:w="250"/>
        <w:gridCol w:w="245"/>
        <w:gridCol w:w="245"/>
        <w:gridCol w:w="245"/>
        <w:gridCol w:w="609"/>
        <w:gridCol w:w="24"/>
        <w:gridCol w:w="90"/>
        <w:gridCol w:w="872"/>
      </w:tblGrid>
      <w:tr w:rsidR="002D29FC" w:rsidRPr="0005785D" w:rsidTr="00E206F6">
        <w:trPr>
          <w:trHeight w:hRule="exact" w:val="284"/>
        </w:trPr>
        <w:tc>
          <w:tcPr>
            <w:tcW w:w="11590" w:type="dxa"/>
            <w:gridSpan w:val="5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C000"/>
            <w:vAlign w:val="center"/>
          </w:tcPr>
          <w:p w:rsidR="002D29FC" w:rsidRPr="00D32D1B" w:rsidRDefault="002D29FC" w:rsidP="00E206F6">
            <w:pPr>
              <w:pStyle w:val="PargrafodaLista"/>
              <w:numPr>
                <w:ilvl w:val="0"/>
                <w:numId w:val="11"/>
              </w:numPr>
              <w:suppressAutoHyphens w:val="0"/>
              <w:spacing w:line="240" w:lineRule="auto"/>
              <w:ind w:left="459"/>
              <w:contextualSpacing/>
              <w:rPr>
                <w:rFonts w:ascii="Calibri" w:hAnsi="Calibri"/>
                <w:b/>
                <w:szCs w:val="20"/>
                <w:lang w:val="pt-PT"/>
              </w:rPr>
            </w:pPr>
            <w:r w:rsidRPr="00D32D1B">
              <w:rPr>
                <w:rFonts w:ascii="Calibri" w:hAnsi="Calibri"/>
                <w:b/>
                <w:szCs w:val="20"/>
                <w:lang w:val="pt-PT"/>
              </w:rPr>
              <w:t xml:space="preserve">PUBLICIDADE - </w:t>
            </w:r>
            <w:r w:rsidRPr="00D32D1B">
              <w:rPr>
                <w:rFonts w:ascii="Calibri" w:hAnsi="Calibri"/>
                <w:b/>
                <w:i/>
                <w:szCs w:val="20"/>
                <w:lang w:val="pt-PT"/>
              </w:rPr>
              <w:t>Assinale com um (x)</w:t>
            </w:r>
          </w:p>
        </w:tc>
      </w:tr>
      <w:tr w:rsidR="002D29FC" w:rsidRPr="0005785D" w:rsidTr="00E206F6">
        <w:trPr>
          <w:trHeight w:hRule="exact" w:val="172"/>
        </w:trPr>
        <w:tc>
          <w:tcPr>
            <w:tcW w:w="4456" w:type="dxa"/>
            <w:gridSpan w:val="19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2D29FC" w:rsidRPr="00D32D1B" w:rsidRDefault="00DD54A3" w:rsidP="00E206F6">
            <w:pPr>
              <w:spacing w:line="240" w:lineRule="auto"/>
              <w:ind w:right="-1"/>
              <w:rPr>
                <w:rFonts w:ascii="Calibri" w:hAnsi="Calibri"/>
                <w:b/>
                <w:lang w:val="pt-PT"/>
              </w:rPr>
            </w:pPr>
            <w:r>
              <w:rPr>
                <w:rFonts w:ascii="Calibri" w:hAnsi="Calibri"/>
                <w:b/>
                <w:noProof/>
                <w:lang w:val="pt-PT" w:eastAsia="pt-PT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6" type="#_x0000_t32" style="position:absolute;margin-left:-4.8pt;margin-top:-1.5pt;width:546pt;height:1.5pt;flip:y;z-index:251660288;mso-position-horizontal-relative:text;mso-position-vertical-relative:text" o:connectortype="straight" strokeweight="1.5pt"/>
              </w:pic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3081" w:type="dxa"/>
            <w:gridSpan w:val="17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b/>
                <w:sz w:val="18"/>
                <w:szCs w:val="18"/>
                <w:lang w:val="pt-PT"/>
              </w:rPr>
            </w:pPr>
          </w:p>
        </w:tc>
        <w:tc>
          <w:tcPr>
            <w:tcW w:w="1233" w:type="dxa"/>
            <w:gridSpan w:val="5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b/>
                <w:sz w:val="18"/>
                <w:szCs w:val="18"/>
                <w:lang w:val="pt-PT"/>
              </w:rPr>
            </w:pPr>
          </w:p>
        </w:tc>
        <w:tc>
          <w:tcPr>
            <w:tcW w:w="1458" w:type="dxa"/>
            <w:gridSpan w:val="6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b/>
                <w:sz w:val="18"/>
                <w:szCs w:val="18"/>
                <w:lang w:val="pt-PT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b/>
                <w:sz w:val="18"/>
                <w:szCs w:val="18"/>
                <w:lang w:val="pt-PT"/>
              </w:rPr>
            </w:pPr>
          </w:p>
        </w:tc>
      </w:tr>
      <w:tr w:rsidR="002D29FC" w:rsidRPr="00D32D1B" w:rsidTr="00E206F6">
        <w:trPr>
          <w:trHeight w:hRule="exact" w:val="284"/>
        </w:trPr>
        <w:tc>
          <w:tcPr>
            <w:tcW w:w="4456" w:type="dxa"/>
            <w:gridSpan w:val="19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2D29FC" w:rsidRPr="0005785D" w:rsidRDefault="002D29FC" w:rsidP="00E206F6">
            <w:pPr>
              <w:spacing w:line="360" w:lineRule="auto"/>
              <w:rPr>
                <w:rFonts w:ascii="Calibri" w:hAnsi="Calibri"/>
                <w:b/>
                <w:lang w:val="pt-PT"/>
              </w:rPr>
            </w:pPr>
            <w:r w:rsidRPr="0005785D">
              <w:rPr>
                <w:rFonts w:ascii="Calibri" w:hAnsi="Calibri"/>
                <w:b/>
                <w:lang w:val="pt-PT"/>
              </w:rPr>
              <w:t>Catálogo</w:t>
            </w:r>
          </w:p>
          <w:p w:rsidR="002D29FC" w:rsidRPr="0005785D" w:rsidRDefault="002D29FC" w:rsidP="00E206F6">
            <w:pPr>
              <w:spacing w:line="240" w:lineRule="auto"/>
              <w:ind w:right="-1"/>
              <w:jc w:val="both"/>
              <w:rPr>
                <w:rFonts w:ascii="Calibri" w:hAnsi="Calibri"/>
                <w:sz w:val="18"/>
                <w:szCs w:val="18"/>
                <w:lang w:val="pt-PT"/>
              </w:rPr>
            </w:pPr>
          </w:p>
          <w:p w:rsidR="002D29FC" w:rsidRPr="0005785D" w:rsidRDefault="002D29FC" w:rsidP="00E206F6">
            <w:pPr>
              <w:spacing w:line="240" w:lineRule="auto"/>
              <w:ind w:left="720"/>
              <w:jc w:val="right"/>
              <w:rPr>
                <w:rFonts w:ascii="Calibri" w:hAnsi="Calibri"/>
                <w:i/>
                <w:sz w:val="16"/>
                <w:szCs w:val="16"/>
                <w:lang w:val="pt-PT"/>
              </w:rPr>
            </w:pPr>
            <w:r w:rsidRPr="0005785D">
              <w:rPr>
                <w:rFonts w:ascii="Calibri" w:hAnsi="Calibri"/>
                <w:i/>
                <w:sz w:val="16"/>
                <w:szCs w:val="16"/>
                <w:lang w:val="pt-PT"/>
              </w:rPr>
              <w:t>*Tiragem: variável / para distribuição a visitantes e participantes nas Atividades Paralelas e Gala dos Eventos—ano anterior: 300</w:t>
            </w:r>
          </w:p>
          <w:p w:rsidR="002D29FC" w:rsidRPr="0005785D" w:rsidRDefault="002D29FC" w:rsidP="00E206F6">
            <w:pPr>
              <w:spacing w:line="240" w:lineRule="auto"/>
              <w:ind w:left="720"/>
              <w:jc w:val="right"/>
              <w:rPr>
                <w:rFonts w:ascii="Calibri" w:hAnsi="Calibri"/>
                <w:i/>
                <w:sz w:val="16"/>
                <w:szCs w:val="16"/>
                <w:lang w:val="pt-PT"/>
              </w:rPr>
            </w:pPr>
          </w:p>
          <w:p w:rsidR="002D29FC" w:rsidRPr="0005785D" w:rsidRDefault="002D29FC" w:rsidP="00E206F6">
            <w:pPr>
              <w:spacing w:line="240" w:lineRule="auto"/>
              <w:ind w:left="720"/>
              <w:jc w:val="right"/>
              <w:rPr>
                <w:rFonts w:ascii="Calibri" w:hAnsi="Calibri"/>
                <w:i/>
                <w:sz w:val="16"/>
                <w:szCs w:val="16"/>
                <w:lang w:val="pt-PT"/>
              </w:rPr>
            </w:pPr>
            <w:r w:rsidRPr="0005785D">
              <w:rPr>
                <w:rFonts w:ascii="Calibri" w:hAnsi="Calibri"/>
                <w:i/>
                <w:sz w:val="16"/>
                <w:szCs w:val="16"/>
                <w:lang w:val="pt-PT"/>
              </w:rPr>
              <w:t>*Publicação sujeita a confirmação</w:t>
            </w:r>
          </w:p>
          <w:p w:rsidR="002D29FC" w:rsidRPr="0005785D" w:rsidRDefault="002D29FC" w:rsidP="00E206F6">
            <w:pPr>
              <w:ind w:left="720"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  <w:p w:rsidR="002D29FC" w:rsidRPr="0005785D" w:rsidRDefault="002D29FC" w:rsidP="00E206F6">
            <w:pPr>
              <w:ind w:right="-1"/>
              <w:jc w:val="both"/>
              <w:rPr>
                <w:rFonts w:ascii="Calibri" w:hAnsi="Calibri"/>
                <w:sz w:val="18"/>
                <w:szCs w:val="18"/>
                <w:lang w:val="pt-PT"/>
              </w:rPr>
            </w:pPr>
          </w:p>
          <w:p w:rsidR="002D29FC" w:rsidRPr="0005785D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</w:tcBorders>
            <w:vAlign w:val="center"/>
          </w:tcPr>
          <w:p w:rsidR="002D29FC" w:rsidRPr="0005785D" w:rsidRDefault="002D29FC" w:rsidP="00E206F6">
            <w:pPr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3081" w:type="dxa"/>
            <w:gridSpan w:val="17"/>
            <w:tcBorders>
              <w:top w:val="single" w:sz="4" w:space="0" w:color="000000"/>
            </w:tcBorders>
            <w:shd w:val="clear" w:color="auto" w:fill="BFBFBF"/>
            <w:vAlign w:val="center"/>
          </w:tcPr>
          <w:p w:rsidR="002D29FC" w:rsidRPr="0005785D" w:rsidRDefault="002D29FC" w:rsidP="00E206F6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proofErr w:type="spellStart"/>
            <w:r w:rsidRPr="0005785D">
              <w:rPr>
                <w:rFonts w:ascii="Calibri" w:hAnsi="Calibri"/>
                <w:b/>
                <w:sz w:val="18"/>
                <w:szCs w:val="18"/>
              </w:rPr>
              <w:t>Formato</w:t>
            </w:r>
            <w:proofErr w:type="spellEnd"/>
            <w:r w:rsidRPr="0005785D"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33" w:type="dxa"/>
            <w:gridSpan w:val="5"/>
            <w:tcBorders>
              <w:top w:val="single" w:sz="4" w:space="0" w:color="000000"/>
            </w:tcBorders>
            <w:shd w:val="clear" w:color="auto" w:fill="BFBFBF"/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proofErr w:type="spellStart"/>
            <w:r w:rsidRPr="00D32D1B">
              <w:rPr>
                <w:rFonts w:ascii="Calibri" w:hAnsi="Calibri"/>
                <w:b/>
                <w:sz w:val="18"/>
                <w:szCs w:val="18"/>
              </w:rPr>
              <w:t>Dimensões</w:t>
            </w:r>
            <w:proofErr w:type="spellEnd"/>
            <w:r w:rsidRPr="00D32D1B">
              <w:rPr>
                <w:rFonts w:ascii="Calibri" w:hAnsi="Calibri"/>
                <w:b/>
                <w:i/>
                <w:sz w:val="18"/>
                <w:szCs w:val="18"/>
              </w:rPr>
              <w:t xml:space="preserve"> (mm)</w:t>
            </w:r>
          </w:p>
        </w:tc>
        <w:tc>
          <w:tcPr>
            <w:tcW w:w="1458" w:type="dxa"/>
            <w:gridSpan w:val="6"/>
            <w:tcBorders>
              <w:top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proofErr w:type="spellStart"/>
            <w:r w:rsidRPr="00D32D1B">
              <w:rPr>
                <w:rFonts w:ascii="Calibri" w:hAnsi="Calibri"/>
                <w:b/>
                <w:sz w:val="18"/>
                <w:szCs w:val="18"/>
              </w:rPr>
              <w:t>Valor</w:t>
            </w:r>
            <w:proofErr w:type="spellEnd"/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</w:tr>
      <w:tr w:rsidR="002D29FC" w:rsidRPr="00D32D1B" w:rsidTr="00E206F6">
        <w:trPr>
          <w:trHeight w:hRule="exact" w:val="284"/>
        </w:trPr>
        <w:tc>
          <w:tcPr>
            <w:tcW w:w="4456" w:type="dxa"/>
            <w:gridSpan w:val="19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29FC" w:rsidRPr="0005785D" w:rsidRDefault="002D29FC" w:rsidP="00E206F6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3081" w:type="dxa"/>
            <w:gridSpan w:val="17"/>
            <w:tcBorders>
              <w:left w:val="single" w:sz="4" w:space="0" w:color="000000"/>
            </w:tcBorders>
            <w:vAlign w:val="center"/>
          </w:tcPr>
          <w:p w:rsidR="002D29FC" w:rsidRPr="0005785D" w:rsidRDefault="002D29FC" w:rsidP="00E206F6">
            <w:pPr>
              <w:rPr>
                <w:rFonts w:ascii="Calibri" w:hAnsi="Calibri"/>
                <w:sz w:val="18"/>
                <w:szCs w:val="18"/>
              </w:rPr>
            </w:pPr>
            <w:r w:rsidRPr="0005785D">
              <w:rPr>
                <w:rFonts w:ascii="Calibri" w:hAnsi="Calibri"/>
                <w:sz w:val="18"/>
                <w:szCs w:val="18"/>
              </w:rPr>
              <w:t xml:space="preserve">½ </w:t>
            </w:r>
            <w:proofErr w:type="spellStart"/>
            <w:r w:rsidRPr="0005785D">
              <w:rPr>
                <w:rFonts w:ascii="Calibri" w:hAnsi="Calibri"/>
                <w:sz w:val="18"/>
                <w:szCs w:val="18"/>
              </w:rPr>
              <w:t>Página</w:t>
            </w:r>
            <w:proofErr w:type="spellEnd"/>
          </w:p>
        </w:tc>
        <w:tc>
          <w:tcPr>
            <w:tcW w:w="1233" w:type="dxa"/>
            <w:gridSpan w:val="5"/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32D1B">
              <w:rPr>
                <w:rFonts w:ascii="Calibri" w:hAnsi="Calibri"/>
                <w:sz w:val="18"/>
                <w:szCs w:val="18"/>
              </w:rPr>
              <w:t>210 x 148</w:t>
            </w:r>
          </w:p>
        </w:tc>
        <w:tc>
          <w:tcPr>
            <w:tcW w:w="1458" w:type="dxa"/>
            <w:gridSpan w:val="6"/>
            <w:tcBorders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32D1B">
              <w:rPr>
                <w:rFonts w:ascii="Calibri" w:hAnsi="Calibri"/>
                <w:sz w:val="18"/>
                <w:szCs w:val="18"/>
              </w:rPr>
              <w:t>100€</w:t>
            </w:r>
          </w:p>
        </w:tc>
        <w:tc>
          <w:tcPr>
            <w:tcW w:w="872" w:type="dxa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</w:tr>
      <w:tr w:rsidR="002D29FC" w:rsidRPr="00D32D1B" w:rsidTr="00E206F6">
        <w:trPr>
          <w:trHeight w:hRule="exact" w:val="284"/>
        </w:trPr>
        <w:tc>
          <w:tcPr>
            <w:tcW w:w="4456" w:type="dxa"/>
            <w:gridSpan w:val="19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29FC" w:rsidRPr="0005785D" w:rsidRDefault="002D29FC" w:rsidP="00E206F6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3081" w:type="dxa"/>
            <w:gridSpan w:val="17"/>
            <w:vAlign w:val="center"/>
          </w:tcPr>
          <w:p w:rsidR="002D29FC" w:rsidRPr="0005785D" w:rsidRDefault="002D29FC" w:rsidP="00E206F6">
            <w:pPr>
              <w:rPr>
                <w:rFonts w:ascii="Calibri" w:hAnsi="Calibri"/>
                <w:sz w:val="18"/>
                <w:szCs w:val="18"/>
              </w:rPr>
            </w:pPr>
            <w:r w:rsidRPr="0005785D">
              <w:rPr>
                <w:rFonts w:ascii="Calibri" w:hAnsi="Calibri"/>
                <w:sz w:val="18"/>
                <w:szCs w:val="18"/>
              </w:rPr>
              <w:t xml:space="preserve">1 </w:t>
            </w:r>
            <w:proofErr w:type="spellStart"/>
            <w:r w:rsidRPr="0005785D">
              <w:rPr>
                <w:rFonts w:ascii="Calibri" w:hAnsi="Calibri"/>
                <w:sz w:val="18"/>
                <w:szCs w:val="18"/>
              </w:rPr>
              <w:t>Página</w:t>
            </w:r>
            <w:proofErr w:type="spellEnd"/>
          </w:p>
        </w:tc>
        <w:tc>
          <w:tcPr>
            <w:tcW w:w="1233" w:type="dxa"/>
            <w:gridSpan w:val="5"/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32D1B">
              <w:rPr>
                <w:rFonts w:ascii="Calibri" w:hAnsi="Calibri"/>
                <w:sz w:val="18"/>
                <w:szCs w:val="18"/>
              </w:rPr>
              <w:t>210 x 297</w:t>
            </w:r>
          </w:p>
        </w:tc>
        <w:tc>
          <w:tcPr>
            <w:tcW w:w="1458" w:type="dxa"/>
            <w:gridSpan w:val="6"/>
            <w:tcBorders>
              <w:right w:val="single" w:sz="4" w:space="0" w:color="000000"/>
            </w:tcBorders>
            <w:vAlign w:val="center"/>
          </w:tcPr>
          <w:p w:rsidR="002D29FC" w:rsidRPr="0005785D" w:rsidRDefault="00E206F6" w:rsidP="00E206F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05785D">
              <w:rPr>
                <w:rFonts w:ascii="Calibri" w:hAnsi="Calibri"/>
                <w:sz w:val="18"/>
                <w:szCs w:val="18"/>
              </w:rPr>
              <w:t>150</w:t>
            </w:r>
            <w:r w:rsidR="002D29FC" w:rsidRPr="0005785D">
              <w:rPr>
                <w:rFonts w:ascii="Calibri" w:hAnsi="Calibri"/>
                <w:sz w:val="18"/>
                <w:szCs w:val="18"/>
              </w:rPr>
              <w:t>€</w:t>
            </w:r>
          </w:p>
        </w:tc>
        <w:tc>
          <w:tcPr>
            <w:tcW w:w="872" w:type="dxa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</w:tr>
      <w:tr w:rsidR="002D29FC" w:rsidRPr="00D32D1B" w:rsidTr="00E206F6">
        <w:trPr>
          <w:trHeight w:hRule="exact" w:val="284"/>
        </w:trPr>
        <w:tc>
          <w:tcPr>
            <w:tcW w:w="4456" w:type="dxa"/>
            <w:gridSpan w:val="19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D29FC" w:rsidRPr="0005785D" w:rsidRDefault="002D29FC" w:rsidP="00E206F6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3081" w:type="dxa"/>
            <w:gridSpan w:val="17"/>
            <w:vAlign w:val="center"/>
          </w:tcPr>
          <w:p w:rsidR="002D29FC" w:rsidRPr="0005785D" w:rsidRDefault="002D29FC" w:rsidP="00E206F6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05785D">
              <w:rPr>
                <w:rFonts w:ascii="Calibri" w:hAnsi="Calibri"/>
                <w:sz w:val="18"/>
                <w:szCs w:val="18"/>
              </w:rPr>
              <w:t>Página</w:t>
            </w:r>
            <w:proofErr w:type="spellEnd"/>
            <w:r w:rsidRPr="0005785D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05785D">
              <w:rPr>
                <w:rFonts w:ascii="Calibri" w:hAnsi="Calibri"/>
                <w:sz w:val="18"/>
                <w:szCs w:val="18"/>
              </w:rPr>
              <w:t>Dupla</w:t>
            </w:r>
            <w:proofErr w:type="spellEnd"/>
          </w:p>
        </w:tc>
        <w:tc>
          <w:tcPr>
            <w:tcW w:w="1233" w:type="dxa"/>
            <w:gridSpan w:val="5"/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32D1B">
              <w:rPr>
                <w:rFonts w:ascii="Calibri" w:hAnsi="Calibri"/>
                <w:sz w:val="18"/>
                <w:szCs w:val="18"/>
              </w:rPr>
              <w:t>420 x 148</w:t>
            </w:r>
          </w:p>
        </w:tc>
        <w:tc>
          <w:tcPr>
            <w:tcW w:w="1458" w:type="dxa"/>
            <w:gridSpan w:val="6"/>
            <w:tcBorders>
              <w:right w:val="single" w:sz="4" w:space="0" w:color="000000"/>
            </w:tcBorders>
            <w:vAlign w:val="center"/>
          </w:tcPr>
          <w:p w:rsidR="002D29FC" w:rsidRPr="0005785D" w:rsidRDefault="00E206F6" w:rsidP="00E206F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05785D">
              <w:rPr>
                <w:rFonts w:ascii="Calibri" w:hAnsi="Calibri"/>
                <w:sz w:val="18"/>
                <w:szCs w:val="18"/>
              </w:rPr>
              <w:t>4</w:t>
            </w:r>
            <w:r w:rsidR="002D29FC" w:rsidRPr="0005785D">
              <w:rPr>
                <w:rFonts w:ascii="Calibri" w:hAnsi="Calibri"/>
                <w:sz w:val="18"/>
                <w:szCs w:val="18"/>
              </w:rPr>
              <w:t>00€</w:t>
            </w:r>
          </w:p>
        </w:tc>
        <w:tc>
          <w:tcPr>
            <w:tcW w:w="872" w:type="dxa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</w:tr>
      <w:tr w:rsidR="002D29FC" w:rsidRPr="00D32D1B" w:rsidTr="00E206F6">
        <w:trPr>
          <w:trHeight w:hRule="exact" w:val="284"/>
        </w:trPr>
        <w:tc>
          <w:tcPr>
            <w:tcW w:w="4456" w:type="dxa"/>
            <w:gridSpan w:val="19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D29FC" w:rsidRPr="0005785D" w:rsidRDefault="002D29FC" w:rsidP="00E206F6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3081" w:type="dxa"/>
            <w:gridSpan w:val="17"/>
            <w:vAlign w:val="center"/>
          </w:tcPr>
          <w:p w:rsidR="002D29FC" w:rsidRPr="0005785D" w:rsidRDefault="002D29FC" w:rsidP="00E206F6">
            <w:pPr>
              <w:rPr>
                <w:rFonts w:ascii="Calibri" w:hAnsi="Calibri"/>
                <w:sz w:val="18"/>
                <w:szCs w:val="18"/>
              </w:rPr>
            </w:pPr>
            <w:r w:rsidRPr="0005785D">
              <w:rPr>
                <w:rFonts w:ascii="Calibri" w:hAnsi="Calibri"/>
                <w:sz w:val="18"/>
                <w:szCs w:val="18"/>
              </w:rPr>
              <w:t xml:space="preserve">Verso </w:t>
            </w:r>
            <w:proofErr w:type="spellStart"/>
            <w:r w:rsidRPr="0005785D">
              <w:rPr>
                <w:rFonts w:ascii="Calibri" w:hAnsi="Calibri"/>
                <w:sz w:val="18"/>
                <w:szCs w:val="18"/>
              </w:rPr>
              <w:t>da</w:t>
            </w:r>
            <w:proofErr w:type="spellEnd"/>
            <w:r w:rsidRPr="0005785D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05785D">
              <w:rPr>
                <w:rFonts w:ascii="Calibri" w:hAnsi="Calibri"/>
                <w:sz w:val="18"/>
                <w:szCs w:val="18"/>
              </w:rPr>
              <w:t>Capa</w:t>
            </w:r>
            <w:proofErr w:type="spellEnd"/>
          </w:p>
        </w:tc>
        <w:tc>
          <w:tcPr>
            <w:tcW w:w="1233" w:type="dxa"/>
            <w:gridSpan w:val="5"/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32D1B">
              <w:rPr>
                <w:rFonts w:ascii="Calibri" w:hAnsi="Calibri"/>
                <w:sz w:val="18"/>
                <w:szCs w:val="18"/>
              </w:rPr>
              <w:t>210 x 297</w:t>
            </w:r>
          </w:p>
        </w:tc>
        <w:tc>
          <w:tcPr>
            <w:tcW w:w="1458" w:type="dxa"/>
            <w:gridSpan w:val="6"/>
            <w:tcBorders>
              <w:right w:val="single" w:sz="4" w:space="0" w:color="000000"/>
            </w:tcBorders>
            <w:vAlign w:val="center"/>
          </w:tcPr>
          <w:p w:rsidR="002D29FC" w:rsidRPr="0005785D" w:rsidRDefault="00E206F6" w:rsidP="00E206F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05785D">
              <w:rPr>
                <w:rFonts w:ascii="Calibri" w:hAnsi="Calibri"/>
                <w:sz w:val="18"/>
                <w:szCs w:val="18"/>
              </w:rPr>
              <w:t>3</w:t>
            </w:r>
            <w:r w:rsidR="002D29FC" w:rsidRPr="0005785D">
              <w:rPr>
                <w:rFonts w:ascii="Calibri" w:hAnsi="Calibri"/>
                <w:sz w:val="18"/>
                <w:szCs w:val="18"/>
              </w:rPr>
              <w:t>00€</w:t>
            </w:r>
          </w:p>
        </w:tc>
        <w:tc>
          <w:tcPr>
            <w:tcW w:w="872" w:type="dxa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</w:tr>
      <w:tr w:rsidR="002D29FC" w:rsidRPr="00D32D1B" w:rsidTr="00E206F6">
        <w:trPr>
          <w:trHeight w:hRule="exact" w:val="284"/>
        </w:trPr>
        <w:tc>
          <w:tcPr>
            <w:tcW w:w="4456" w:type="dxa"/>
            <w:gridSpan w:val="19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D29FC" w:rsidRPr="0005785D" w:rsidRDefault="002D29FC" w:rsidP="00E206F6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3081" w:type="dxa"/>
            <w:gridSpan w:val="17"/>
            <w:tcBorders>
              <w:bottom w:val="single" w:sz="4" w:space="0" w:color="000000"/>
            </w:tcBorders>
            <w:vAlign w:val="center"/>
          </w:tcPr>
          <w:p w:rsidR="002D29FC" w:rsidRPr="0005785D" w:rsidRDefault="002D29FC" w:rsidP="00E206F6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05785D">
              <w:rPr>
                <w:rFonts w:ascii="Calibri" w:hAnsi="Calibri"/>
                <w:sz w:val="18"/>
                <w:szCs w:val="18"/>
              </w:rPr>
              <w:t>Contracapa</w:t>
            </w:r>
            <w:proofErr w:type="spellEnd"/>
          </w:p>
        </w:tc>
        <w:tc>
          <w:tcPr>
            <w:tcW w:w="1233" w:type="dxa"/>
            <w:gridSpan w:val="5"/>
            <w:tcBorders>
              <w:bottom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32D1B">
              <w:rPr>
                <w:rFonts w:ascii="Calibri" w:hAnsi="Calibri"/>
                <w:sz w:val="18"/>
                <w:szCs w:val="18"/>
              </w:rPr>
              <w:t>210 x 297</w:t>
            </w:r>
          </w:p>
        </w:tc>
        <w:tc>
          <w:tcPr>
            <w:tcW w:w="1458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D29FC" w:rsidRPr="0005785D" w:rsidRDefault="00E206F6" w:rsidP="00E206F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05785D">
              <w:rPr>
                <w:rFonts w:ascii="Calibri" w:hAnsi="Calibri"/>
                <w:sz w:val="18"/>
                <w:szCs w:val="18"/>
              </w:rPr>
              <w:t>5</w:t>
            </w:r>
            <w:r w:rsidR="002D29FC" w:rsidRPr="0005785D">
              <w:rPr>
                <w:rFonts w:ascii="Calibri" w:hAnsi="Calibri"/>
                <w:sz w:val="18"/>
                <w:szCs w:val="18"/>
              </w:rPr>
              <w:t>00€</w:t>
            </w:r>
          </w:p>
        </w:tc>
        <w:tc>
          <w:tcPr>
            <w:tcW w:w="872" w:type="dxa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</w:tr>
      <w:tr w:rsidR="002D29FC" w:rsidRPr="00D32D1B" w:rsidTr="00E206F6">
        <w:trPr>
          <w:trHeight w:hRule="exact" w:val="284"/>
        </w:trPr>
        <w:tc>
          <w:tcPr>
            <w:tcW w:w="4456" w:type="dxa"/>
            <w:gridSpan w:val="19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D29FC" w:rsidRPr="0005785D" w:rsidRDefault="002D29FC" w:rsidP="00E206F6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3081" w:type="dxa"/>
            <w:gridSpan w:val="17"/>
            <w:tcBorders>
              <w:bottom w:val="single" w:sz="4" w:space="0" w:color="000000"/>
            </w:tcBorders>
            <w:vAlign w:val="center"/>
          </w:tcPr>
          <w:p w:rsidR="002D29FC" w:rsidRPr="0005785D" w:rsidRDefault="002D29FC" w:rsidP="00E206F6">
            <w:pPr>
              <w:rPr>
                <w:rFonts w:ascii="Calibri" w:hAnsi="Calibri"/>
                <w:sz w:val="16"/>
                <w:szCs w:val="16"/>
                <w:lang w:val="pt-PT"/>
              </w:rPr>
            </w:pPr>
            <w:r w:rsidRPr="0005785D">
              <w:rPr>
                <w:rFonts w:ascii="Calibri" w:hAnsi="Calibri"/>
                <w:sz w:val="16"/>
                <w:szCs w:val="16"/>
                <w:lang w:val="pt-PT"/>
              </w:rPr>
              <w:t>Páginas Iniciais ou Verso da Contracapa</w:t>
            </w:r>
          </w:p>
        </w:tc>
        <w:tc>
          <w:tcPr>
            <w:tcW w:w="1233" w:type="dxa"/>
            <w:gridSpan w:val="5"/>
            <w:tcBorders>
              <w:bottom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32D1B">
              <w:rPr>
                <w:rFonts w:ascii="Calibri" w:hAnsi="Calibri"/>
                <w:sz w:val="18"/>
                <w:szCs w:val="18"/>
              </w:rPr>
              <w:t>210 x 297</w:t>
            </w:r>
          </w:p>
        </w:tc>
        <w:tc>
          <w:tcPr>
            <w:tcW w:w="1458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D29FC" w:rsidRPr="0005785D" w:rsidRDefault="00E206F6" w:rsidP="00E206F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05785D">
              <w:rPr>
                <w:rFonts w:ascii="Calibri" w:hAnsi="Calibri"/>
                <w:sz w:val="18"/>
                <w:szCs w:val="18"/>
              </w:rPr>
              <w:t>2</w:t>
            </w:r>
            <w:r w:rsidR="002D29FC" w:rsidRPr="0005785D">
              <w:rPr>
                <w:rFonts w:ascii="Calibri" w:hAnsi="Calibri"/>
                <w:sz w:val="18"/>
                <w:szCs w:val="18"/>
              </w:rPr>
              <w:t>00€</w:t>
            </w:r>
          </w:p>
        </w:tc>
        <w:tc>
          <w:tcPr>
            <w:tcW w:w="872" w:type="dxa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</w:tr>
      <w:tr w:rsidR="002D29FC" w:rsidRPr="0005785D" w:rsidTr="00E206F6">
        <w:trPr>
          <w:trHeight w:hRule="exact" w:val="284"/>
        </w:trPr>
        <w:tc>
          <w:tcPr>
            <w:tcW w:w="1012" w:type="dxa"/>
            <w:gridSpan w:val="4"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017" w:type="dxa"/>
            <w:gridSpan w:val="29"/>
            <w:vMerge w:val="restart"/>
            <w:tcBorders>
              <w:top w:val="single" w:sz="4" w:space="0" w:color="000000"/>
              <w:left w:val="nil"/>
              <w:right w:val="nil"/>
            </w:tcBorders>
          </w:tcPr>
          <w:p w:rsidR="002D29FC" w:rsidRPr="0005785D" w:rsidRDefault="002D29FC" w:rsidP="00E206F6">
            <w:pPr>
              <w:ind w:right="-1"/>
              <w:jc w:val="center"/>
              <w:rPr>
                <w:rFonts w:ascii="Calibri" w:hAnsi="Calibri"/>
                <w:i/>
                <w:sz w:val="16"/>
                <w:szCs w:val="16"/>
                <w:lang w:val="pt-PT"/>
              </w:rPr>
            </w:pPr>
            <w:r w:rsidRPr="0005785D">
              <w:rPr>
                <w:rFonts w:ascii="Calibri" w:hAnsi="Calibri"/>
                <w:i/>
                <w:sz w:val="16"/>
                <w:szCs w:val="16"/>
                <w:lang w:val="pt-PT"/>
              </w:rPr>
              <w:t xml:space="preserve">Reservado a direito de admissão. Localização </w:t>
            </w:r>
            <w:proofErr w:type="spellStart"/>
            <w:r w:rsidRPr="0005785D">
              <w:rPr>
                <w:rFonts w:ascii="Calibri" w:hAnsi="Calibri"/>
                <w:i/>
                <w:sz w:val="16"/>
                <w:szCs w:val="16"/>
                <w:lang w:val="pt-PT"/>
              </w:rPr>
              <w:t>exacta</w:t>
            </w:r>
            <w:proofErr w:type="spellEnd"/>
            <w:r w:rsidRPr="0005785D">
              <w:rPr>
                <w:rFonts w:ascii="Calibri" w:hAnsi="Calibri"/>
                <w:i/>
                <w:sz w:val="16"/>
                <w:szCs w:val="16"/>
                <w:lang w:val="pt-PT"/>
              </w:rPr>
              <w:t xml:space="preserve"> das páginas, conforme critério editorial, </w:t>
            </w:r>
            <w:proofErr w:type="spellStart"/>
            <w:r w:rsidRPr="0005785D">
              <w:rPr>
                <w:rFonts w:ascii="Calibri" w:hAnsi="Calibri"/>
                <w:i/>
                <w:sz w:val="16"/>
                <w:szCs w:val="16"/>
                <w:lang w:val="pt-PT"/>
              </w:rPr>
              <w:t>excepto</w:t>
            </w:r>
            <w:proofErr w:type="spellEnd"/>
            <w:r w:rsidRPr="0005785D">
              <w:rPr>
                <w:rFonts w:ascii="Calibri" w:hAnsi="Calibri"/>
                <w:i/>
                <w:sz w:val="16"/>
                <w:szCs w:val="16"/>
                <w:lang w:val="pt-PT"/>
              </w:rPr>
              <w:t xml:space="preserve"> no Verso da Capa, Contracapa e Versos da Contracapa</w:t>
            </w:r>
          </w:p>
        </w:tc>
        <w:tc>
          <w:tcPr>
            <w:tcW w:w="872" w:type="dxa"/>
            <w:vMerge w:val="restart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i/>
                <w:sz w:val="16"/>
                <w:szCs w:val="16"/>
                <w:lang w:val="pt-PT"/>
              </w:rPr>
            </w:pPr>
          </w:p>
        </w:tc>
      </w:tr>
      <w:tr w:rsidR="002D29FC" w:rsidRPr="0005785D" w:rsidTr="00E206F6">
        <w:trPr>
          <w:trHeight w:hRule="exact" w:val="284"/>
        </w:trPr>
        <w:tc>
          <w:tcPr>
            <w:tcW w:w="1012" w:type="dxa"/>
            <w:gridSpan w:val="4"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6017" w:type="dxa"/>
            <w:gridSpan w:val="29"/>
            <w:vMerge/>
            <w:tcBorders>
              <w:left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i/>
                <w:sz w:val="16"/>
                <w:szCs w:val="16"/>
                <w:lang w:val="pt-PT"/>
              </w:rPr>
            </w:pPr>
          </w:p>
        </w:tc>
        <w:tc>
          <w:tcPr>
            <w:tcW w:w="872" w:type="dxa"/>
            <w:vMerge/>
            <w:tcBorders>
              <w:left w:val="nil"/>
              <w:bottom w:val="nil"/>
              <w:right w:val="single" w:sz="12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i/>
                <w:sz w:val="16"/>
                <w:szCs w:val="16"/>
                <w:lang w:val="pt-PT"/>
              </w:rPr>
            </w:pPr>
          </w:p>
        </w:tc>
      </w:tr>
      <w:tr w:rsidR="002D29FC" w:rsidRPr="0005785D" w:rsidTr="00E206F6">
        <w:trPr>
          <w:trHeight w:hRule="exact" w:val="80"/>
        </w:trPr>
        <w:tc>
          <w:tcPr>
            <w:tcW w:w="1012" w:type="dxa"/>
            <w:gridSpan w:val="4"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6017" w:type="dxa"/>
            <w:gridSpan w:val="29"/>
            <w:vMerge/>
            <w:tcBorders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872" w:type="dxa"/>
            <w:vMerge/>
            <w:tcBorders>
              <w:left w:val="nil"/>
              <w:bottom w:val="nil"/>
              <w:right w:val="single" w:sz="12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</w:tr>
      <w:tr w:rsidR="002D29FC" w:rsidRPr="00D32D1B" w:rsidTr="00E206F6">
        <w:trPr>
          <w:trHeight w:hRule="exact" w:val="284"/>
        </w:trPr>
        <w:tc>
          <w:tcPr>
            <w:tcW w:w="4456" w:type="dxa"/>
            <w:gridSpan w:val="19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spacing w:line="360" w:lineRule="auto"/>
              <w:rPr>
                <w:rFonts w:ascii="Calibri" w:hAnsi="Calibri"/>
                <w:b/>
                <w:lang w:val="pt-PT"/>
              </w:rPr>
            </w:pPr>
            <w:r w:rsidRPr="00D32D1B">
              <w:rPr>
                <w:rFonts w:ascii="Calibri" w:hAnsi="Calibri"/>
                <w:b/>
                <w:lang w:val="pt-PT"/>
              </w:rPr>
              <w:t>Site</w:t>
            </w:r>
          </w:p>
          <w:p w:rsidR="002D29FC" w:rsidRDefault="002D29FC" w:rsidP="00E206F6">
            <w:pPr>
              <w:spacing w:line="240" w:lineRule="auto"/>
              <w:ind w:right="-1"/>
              <w:jc w:val="both"/>
              <w:rPr>
                <w:rFonts w:ascii="Calibri" w:hAnsi="Calibri"/>
                <w:b/>
                <w:sz w:val="18"/>
                <w:szCs w:val="18"/>
                <w:lang w:val="pt-PT"/>
              </w:rPr>
            </w:pPr>
            <w:r w:rsidRPr="00D32D1B">
              <w:rPr>
                <w:rFonts w:ascii="Calibri" w:hAnsi="Calibri"/>
                <w:sz w:val="18"/>
                <w:szCs w:val="18"/>
                <w:lang w:val="pt-PT"/>
              </w:rPr>
              <w:t xml:space="preserve">Existe também a possibilidade de marcar presença no site oficial ExpoEventos, através de </w:t>
            </w:r>
            <w:proofErr w:type="spellStart"/>
            <w:r w:rsidRPr="00D32D1B">
              <w:rPr>
                <w:rFonts w:ascii="Calibri" w:hAnsi="Calibri"/>
                <w:sz w:val="18"/>
                <w:szCs w:val="18"/>
                <w:lang w:val="pt-PT"/>
              </w:rPr>
              <w:t>banners</w:t>
            </w:r>
            <w:proofErr w:type="spellEnd"/>
            <w:r w:rsidRPr="00D32D1B">
              <w:rPr>
                <w:rFonts w:ascii="Calibri" w:hAnsi="Calibri"/>
                <w:sz w:val="18"/>
                <w:szCs w:val="18"/>
                <w:lang w:val="pt-PT"/>
              </w:rPr>
              <w:t xml:space="preserve"> na </w:t>
            </w:r>
            <w:r w:rsidRPr="00D32D1B">
              <w:rPr>
                <w:rFonts w:ascii="Calibri" w:hAnsi="Calibri"/>
                <w:i/>
                <w:sz w:val="18"/>
                <w:szCs w:val="18"/>
                <w:lang w:val="pt-PT"/>
              </w:rPr>
              <w:t>homepage</w:t>
            </w:r>
            <w:r w:rsidRPr="00D32D1B">
              <w:rPr>
                <w:rFonts w:ascii="Calibri" w:hAnsi="Calibri"/>
                <w:sz w:val="18"/>
                <w:szCs w:val="18"/>
                <w:lang w:val="pt-PT"/>
              </w:rPr>
              <w:t>.</w:t>
            </w:r>
            <w:r w:rsidRPr="00D32D1B">
              <w:rPr>
                <w:rFonts w:ascii="Calibri" w:hAnsi="Calibri"/>
                <w:b/>
                <w:sz w:val="18"/>
                <w:szCs w:val="18"/>
                <w:lang w:val="pt-PT"/>
              </w:rPr>
              <w:t xml:space="preserve"> </w:t>
            </w:r>
          </w:p>
          <w:p w:rsidR="002D29FC" w:rsidRDefault="002D29FC" w:rsidP="00E206F6">
            <w:pPr>
              <w:spacing w:line="240" w:lineRule="auto"/>
              <w:ind w:right="-1"/>
              <w:jc w:val="both"/>
              <w:rPr>
                <w:rFonts w:ascii="Calibri" w:hAnsi="Calibri"/>
                <w:b/>
                <w:sz w:val="18"/>
                <w:szCs w:val="18"/>
                <w:lang w:val="pt-PT"/>
              </w:rPr>
            </w:pPr>
          </w:p>
          <w:p w:rsidR="002D29FC" w:rsidRPr="00D32D1B" w:rsidRDefault="002D29FC" w:rsidP="00E206F6">
            <w:pPr>
              <w:spacing w:line="240" w:lineRule="auto"/>
              <w:ind w:right="-1"/>
              <w:jc w:val="both"/>
              <w:rPr>
                <w:rFonts w:ascii="Calibri" w:hAnsi="Calibri"/>
                <w:b/>
                <w:sz w:val="17"/>
                <w:szCs w:val="17"/>
                <w:lang w:val="pt-PT"/>
              </w:rPr>
            </w:pPr>
            <w:r w:rsidRPr="00D32D1B">
              <w:rPr>
                <w:rFonts w:ascii="Calibri" w:hAnsi="Calibri"/>
                <w:b/>
                <w:sz w:val="18"/>
                <w:szCs w:val="18"/>
                <w:lang w:val="pt-PT"/>
              </w:rPr>
              <w:t>A estes valores acresce IVA à taxa legal em vigor.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308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D32D1B">
              <w:rPr>
                <w:rFonts w:ascii="Calibri" w:hAnsi="Calibri"/>
                <w:b/>
                <w:sz w:val="18"/>
                <w:szCs w:val="18"/>
              </w:rPr>
              <w:t>Formato</w:t>
            </w:r>
            <w:proofErr w:type="spellEnd"/>
            <w:r w:rsidRPr="00D32D1B"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D32D1B">
              <w:rPr>
                <w:rFonts w:ascii="Calibri" w:hAnsi="Calibri"/>
                <w:b/>
                <w:sz w:val="18"/>
                <w:szCs w:val="18"/>
              </w:rPr>
              <w:t>Dimensões</w:t>
            </w:r>
            <w:proofErr w:type="spellEnd"/>
            <w:r w:rsidRPr="00D32D1B">
              <w:rPr>
                <w:rFonts w:ascii="Calibri" w:hAnsi="Calibri"/>
                <w:b/>
                <w:i/>
                <w:sz w:val="18"/>
                <w:szCs w:val="18"/>
              </w:rPr>
              <w:t xml:space="preserve"> (</w:t>
            </w:r>
            <w:proofErr w:type="spellStart"/>
            <w:r w:rsidRPr="00D32D1B">
              <w:rPr>
                <w:rFonts w:ascii="Calibri" w:hAnsi="Calibri"/>
                <w:b/>
                <w:i/>
                <w:sz w:val="18"/>
                <w:szCs w:val="18"/>
              </w:rPr>
              <w:t>pixéis</w:t>
            </w:r>
            <w:proofErr w:type="spellEnd"/>
            <w:r w:rsidRPr="00D32D1B">
              <w:rPr>
                <w:rFonts w:ascii="Calibri" w:hAnsi="Calibri"/>
                <w:b/>
                <w:i/>
                <w:sz w:val="18"/>
                <w:szCs w:val="18"/>
              </w:rPr>
              <w:t>)</w:t>
            </w:r>
          </w:p>
        </w:tc>
        <w:tc>
          <w:tcPr>
            <w:tcW w:w="1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D32D1B">
              <w:rPr>
                <w:rFonts w:ascii="Calibri" w:hAnsi="Calibri"/>
                <w:b/>
                <w:sz w:val="18"/>
                <w:szCs w:val="18"/>
              </w:rPr>
              <w:t>Valor</w:t>
            </w:r>
            <w:proofErr w:type="spellEnd"/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2D29FC" w:rsidRPr="00D32D1B" w:rsidTr="00E206F6">
        <w:trPr>
          <w:trHeight w:hRule="exact" w:val="284"/>
        </w:trPr>
        <w:tc>
          <w:tcPr>
            <w:tcW w:w="4456" w:type="dxa"/>
            <w:gridSpan w:val="19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308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FC" w:rsidRPr="00D32D1B" w:rsidRDefault="002D29FC" w:rsidP="00E206F6">
            <w:pPr>
              <w:rPr>
                <w:rFonts w:ascii="Calibri" w:hAnsi="Calibri"/>
                <w:sz w:val="18"/>
                <w:szCs w:val="18"/>
              </w:rPr>
            </w:pPr>
            <w:r w:rsidRPr="00D32D1B">
              <w:rPr>
                <w:rFonts w:ascii="Calibri" w:hAnsi="Calibri"/>
                <w:sz w:val="18"/>
                <w:szCs w:val="18"/>
              </w:rPr>
              <w:t xml:space="preserve">Banner– 3 </w:t>
            </w:r>
            <w:proofErr w:type="spellStart"/>
            <w:r w:rsidRPr="00D32D1B">
              <w:rPr>
                <w:rFonts w:ascii="Calibri" w:hAnsi="Calibri"/>
                <w:sz w:val="18"/>
                <w:szCs w:val="18"/>
              </w:rPr>
              <w:t>meses</w:t>
            </w:r>
            <w:proofErr w:type="spellEnd"/>
          </w:p>
        </w:tc>
        <w:tc>
          <w:tcPr>
            <w:tcW w:w="1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FC" w:rsidRPr="006F6ACF" w:rsidRDefault="002D29FC" w:rsidP="00E206F6">
            <w:pPr>
              <w:rPr>
                <w:rFonts w:ascii="Calibri" w:hAnsi="Calibri"/>
                <w:b/>
                <w:sz w:val="18"/>
                <w:szCs w:val="18"/>
              </w:rPr>
            </w:pPr>
            <w:r w:rsidRPr="006F6ACF">
              <w:rPr>
                <w:rFonts w:ascii="Calibri" w:hAnsi="Calibri"/>
                <w:b/>
                <w:sz w:val="18"/>
                <w:szCs w:val="18"/>
              </w:rPr>
              <w:t xml:space="preserve">A </w:t>
            </w:r>
            <w:proofErr w:type="spellStart"/>
            <w:r w:rsidRPr="006F6ACF">
              <w:rPr>
                <w:rFonts w:ascii="Calibri" w:hAnsi="Calibri"/>
                <w:b/>
                <w:sz w:val="18"/>
                <w:szCs w:val="18"/>
              </w:rPr>
              <w:t>informar</w:t>
            </w:r>
            <w:proofErr w:type="spellEnd"/>
          </w:p>
        </w:tc>
        <w:tc>
          <w:tcPr>
            <w:tcW w:w="1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32D1B">
              <w:rPr>
                <w:rFonts w:ascii="Calibri" w:hAnsi="Calibri"/>
                <w:sz w:val="18"/>
                <w:szCs w:val="18"/>
              </w:rPr>
              <w:t>250€</w:t>
            </w:r>
          </w:p>
        </w:tc>
        <w:tc>
          <w:tcPr>
            <w:tcW w:w="872" w:type="dxa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2D29FC" w:rsidRPr="00D32D1B" w:rsidTr="00E206F6">
        <w:trPr>
          <w:trHeight w:hRule="exact" w:val="284"/>
        </w:trPr>
        <w:tc>
          <w:tcPr>
            <w:tcW w:w="4456" w:type="dxa"/>
            <w:gridSpan w:val="19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308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FC" w:rsidRPr="00D32D1B" w:rsidRDefault="002D29FC" w:rsidP="00E206F6">
            <w:pPr>
              <w:rPr>
                <w:rFonts w:ascii="Calibri" w:hAnsi="Calibri"/>
                <w:sz w:val="18"/>
                <w:szCs w:val="18"/>
              </w:rPr>
            </w:pPr>
            <w:r w:rsidRPr="00D32D1B">
              <w:rPr>
                <w:rFonts w:ascii="Calibri" w:hAnsi="Calibri"/>
                <w:sz w:val="18"/>
                <w:szCs w:val="18"/>
              </w:rPr>
              <w:t xml:space="preserve">Banner – 6 </w:t>
            </w:r>
            <w:proofErr w:type="spellStart"/>
            <w:r w:rsidRPr="00D32D1B">
              <w:rPr>
                <w:rFonts w:ascii="Calibri" w:hAnsi="Calibri"/>
                <w:sz w:val="18"/>
                <w:szCs w:val="18"/>
              </w:rPr>
              <w:t>meses</w:t>
            </w:r>
            <w:proofErr w:type="spellEnd"/>
          </w:p>
        </w:tc>
        <w:tc>
          <w:tcPr>
            <w:tcW w:w="1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FC" w:rsidRPr="006F6ACF" w:rsidRDefault="002D29FC" w:rsidP="00E206F6">
            <w:pPr>
              <w:rPr>
                <w:rFonts w:ascii="Calibri" w:hAnsi="Calibri"/>
                <w:b/>
                <w:sz w:val="18"/>
                <w:szCs w:val="18"/>
              </w:rPr>
            </w:pPr>
            <w:r w:rsidRPr="006F6ACF">
              <w:rPr>
                <w:rFonts w:ascii="Calibri" w:hAnsi="Calibri"/>
                <w:b/>
                <w:sz w:val="18"/>
                <w:szCs w:val="18"/>
              </w:rPr>
              <w:t xml:space="preserve">A </w:t>
            </w:r>
            <w:proofErr w:type="spellStart"/>
            <w:r w:rsidRPr="006F6ACF">
              <w:rPr>
                <w:rFonts w:ascii="Calibri" w:hAnsi="Calibri"/>
                <w:b/>
                <w:sz w:val="18"/>
                <w:szCs w:val="18"/>
              </w:rPr>
              <w:t>informar</w:t>
            </w:r>
            <w:proofErr w:type="spellEnd"/>
          </w:p>
        </w:tc>
        <w:tc>
          <w:tcPr>
            <w:tcW w:w="1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32D1B">
              <w:rPr>
                <w:rFonts w:ascii="Calibri" w:hAnsi="Calibri"/>
                <w:sz w:val="18"/>
                <w:szCs w:val="18"/>
              </w:rPr>
              <w:t>400€</w:t>
            </w:r>
          </w:p>
        </w:tc>
        <w:tc>
          <w:tcPr>
            <w:tcW w:w="872" w:type="dxa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2D29FC" w:rsidRPr="0005785D" w:rsidTr="00E206F6">
        <w:trPr>
          <w:trHeight w:hRule="exact" w:val="284"/>
        </w:trPr>
        <w:tc>
          <w:tcPr>
            <w:tcW w:w="4456" w:type="dxa"/>
            <w:gridSpan w:val="19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017" w:type="dxa"/>
            <w:gridSpan w:val="2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  <w:r w:rsidRPr="00D32D1B">
              <w:rPr>
                <w:rFonts w:ascii="Calibri" w:hAnsi="Calibri"/>
                <w:i/>
                <w:sz w:val="16"/>
                <w:szCs w:val="16"/>
                <w:lang w:val="pt-PT"/>
              </w:rPr>
              <w:t xml:space="preserve">Rotatividade: Máximo 7 </w:t>
            </w:r>
            <w:proofErr w:type="spellStart"/>
            <w:r w:rsidRPr="00D32D1B">
              <w:rPr>
                <w:rFonts w:ascii="Calibri" w:hAnsi="Calibri"/>
                <w:i/>
                <w:sz w:val="16"/>
                <w:szCs w:val="16"/>
                <w:lang w:val="pt-PT"/>
              </w:rPr>
              <w:t>Banners</w:t>
            </w:r>
            <w:proofErr w:type="spellEnd"/>
            <w:r w:rsidRPr="00D32D1B">
              <w:rPr>
                <w:rFonts w:ascii="Calibri" w:hAnsi="Calibri"/>
                <w:i/>
                <w:sz w:val="16"/>
                <w:szCs w:val="16"/>
                <w:lang w:val="pt-PT"/>
              </w:rPr>
              <w:t xml:space="preserve"> de entidades diferentes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12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</w:tr>
      <w:tr w:rsidR="002D29FC" w:rsidRPr="0005785D" w:rsidTr="00E206F6">
        <w:trPr>
          <w:trHeight w:hRule="exact" w:val="425"/>
        </w:trPr>
        <w:tc>
          <w:tcPr>
            <w:tcW w:w="4456" w:type="dxa"/>
            <w:gridSpan w:val="19"/>
            <w:vMerge/>
            <w:tcBorders>
              <w:left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b/>
                <w:sz w:val="18"/>
                <w:szCs w:val="18"/>
                <w:lang w:val="pt-PT"/>
              </w:rPr>
            </w:pPr>
          </w:p>
        </w:tc>
        <w:tc>
          <w:tcPr>
            <w:tcW w:w="6644" w:type="dxa"/>
            <w:gridSpan w:val="29"/>
            <w:tcBorders>
              <w:left w:val="nil"/>
              <w:bottom w:val="nil"/>
              <w:right w:val="single" w:sz="12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</w:tr>
      <w:tr w:rsidR="002D29FC" w:rsidRPr="0005785D" w:rsidTr="00E206F6">
        <w:trPr>
          <w:trHeight w:hRule="exact" w:val="284"/>
        </w:trPr>
        <w:tc>
          <w:tcPr>
            <w:tcW w:w="4456" w:type="dxa"/>
            <w:gridSpan w:val="19"/>
            <w:vMerge/>
            <w:tcBorders>
              <w:left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6017" w:type="dxa"/>
            <w:gridSpan w:val="2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</w:tr>
      <w:tr w:rsidR="002D29FC" w:rsidRPr="0005785D" w:rsidTr="00E206F6">
        <w:trPr>
          <w:trHeight w:hRule="exact" w:val="90"/>
        </w:trPr>
        <w:tc>
          <w:tcPr>
            <w:tcW w:w="4456" w:type="dxa"/>
            <w:gridSpan w:val="19"/>
            <w:vMerge/>
            <w:tcBorders>
              <w:left w:val="single" w:sz="12" w:space="0" w:color="000000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1595" w:type="dxa"/>
            <w:gridSpan w:val="4"/>
            <w:tcBorders>
              <w:top w:val="nil"/>
              <w:left w:val="nil"/>
              <w:bottom w:val="nil"/>
              <w:right w:val="single" w:sz="12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</w:tr>
      <w:tr w:rsidR="002D29FC" w:rsidRPr="0005785D" w:rsidTr="00E206F6">
        <w:trPr>
          <w:trHeight w:hRule="exact" w:val="80"/>
        </w:trPr>
        <w:tc>
          <w:tcPr>
            <w:tcW w:w="10604" w:type="dxa"/>
            <w:gridSpan w:val="47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:rsidR="002D29FC" w:rsidRPr="00D32D1B" w:rsidRDefault="002D29FC" w:rsidP="00E206F6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8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2D29FC" w:rsidRPr="00D32D1B" w:rsidRDefault="002D29FC" w:rsidP="00E206F6">
            <w:pPr>
              <w:jc w:val="right"/>
              <w:rPr>
                <w:rFonts w:ascii="Calibri" w:hAnsi="Calibri"/>
                <w:lang w:val="pt-PT"/>
              </w:rPr>
            </w:pPr>
          </w:p>
        </w:tc>
      </w:tr>
      <w:tr w:rsidR="002D29FC" w:rsidRPr="0005785D" w:rsidTr="00E206F6">
        <w:trPr>
          <w:trHeight w:hRule="exact" w:val="110"/>
        </w:trPr>
        <w:tc>
          <w:tcPr>
            <w:tcW w:w="1012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2D29FC" w:rsidRPr="00D32D1B" w:rsidRDefault="002D29FC" w:rsidP="00E206F6">
            <w:pPr>
              <w:jc w:val="right"/>
              <w:rPr>
                <w:rFonts w:ascii="Calibri" w:hAnsi="Calibri"/>
                <w:sz w:val="6"/>
                <w:szCs w:val="6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34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8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1595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</w:tr>
      <w:tr w:rsidR="002D29FC" w:rsidRPr="00D32D1B" w:rsidTr="00E206F6">
        <w:trPr>
          <w:trHeight w:hRule="exact" w:val="284"/>
        </w:trPr>
        <w:tc>
          <w:tcPr>
            <w:tcW w:w="11590" w:type="dxa"/>
            <w:gridSpan w:val="5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C000"/>
            <w:vAlign w:val="center"/>
          </w:tcPr>
          <w:p w:rsidR="002D29FC" w:rsidRPr="00D32D1B" w:rsidRDefault="002D29FC" w:rsidP="00E206F6">
            <w:pPr>
              <w:pStyle w:val="PargrafodaLista"/>
              <w:numPr>
                <w:ilvl w:val="0"/>
                <w:numId w:val="11"/>
              </w:numPr>
              <w:suppressAutoHyphens w:val="0"/>
              <w:spacing w:line="240" w:lineRule="auto"/>
              <w:ind w:left="459"/>
              <w:contextualSpacing/>
              <w:rPr>
                <w:rFonts w:ascii="Calibri" w:hAnsi="Calibri"/>
                <w:b/>
                <w:szCs w:val="20"/>
                <w:lang w:val="pt-PT"/>
              </w:rPr>
            </w:pPr>
            <w:r w:rsidRPr="00D32D1B">
              <w:rPr>
                <w:rFonts w:ascii="Calibri" w:hAnsi="Calibri"/>
                <w:b/>
                <w:szCs w:val="20"/>
                <w:lang w:val="pt-PT"/>
              </w:rPr>
              <w:t>PAGAMENTO</w:t>
            </w:r>
          </w:p>
        </w:tc>
      </w:tr>
      <w:tr w:rsidR="002D29FC" w:rsidRPr="00D32D1B" w:rsidTr="00E206F6">
        <w:trPr>
          <w:trHeight w:hRule="exact" w:val="124"/>
        </w:trPr>
        <w:tc>
          <w:tcPr>
            <w:tcW w:w="262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50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595" w:type="dxa"/>
            <w:gridSpan w:val="4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2D29FC" w:rsidRPr="00D32D1B" w:rsidTr="00E206F6">
        <w:trPr>
          <w:trHeight w:hRule="exact" w:val="284"/>
        </w:trPr>
        <w:tc>
          <w:tcPr>
            <w:tcW w:w="262" w:type="dxa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5174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proofErr w:type="spellStart"/>
            <w:r w:rsidRPr="00D32D1B">
              <w:rPr>
                <w:rFonts w:ascii="Calibri" w:hAnsi="Calibri"/>
                <w:b/>
                <w:sz w:val="18"/>
                <w:szCs w:val="18"/>
              </w:rPr>
              <w:t>Opções</w:t>
            </w:r>
            <w:proofErr w:type="spellEnd"/>
            <w:r w:rsidRPr="00D32D1B">
              <w:rPr>
                <w:rFonts w:ascii="Calibri" w:hAnsi="Calibri"/>
                <w:b/>
                <w:sz w:val="18"/>
                <w:szCs w:val="18"/>
              </w:rPr>
              <w:t xml:space="preserve"> de </w:t>
            </w:r>
            <w:proofErr w:type="spellStart"/>
            <w:r w:rsidRPr="00D32D1B">
              <w:rPr>
                <w:rFonts w:ascii="Calibri" w:hAnsi="Calibri"/>
                <w:b/>
                <w:sz w:val="18"/>
                <w:szCs w:val="18"/>
              </w:rPr>
              <w:t>Pagamento</w:t>
            </w:r>
            <w:proofErr w:type="spellEnd"/>
          </w:p>
        </w:tc>
        <w:tc>
          <w:tcPr>
            <w:tcW w:w="246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45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proofErr w:type="spellStart"/>
            <w:r w:rsidRPr="00D32D1B">
              <w:rPr>
                <w:rFonts w:ascii="Calibri" w:hAnsi="Calibri"/>
                <w:b/>
                <w:sz w:val="18"/>
                <w:szCs w:val="18"/>
              </w:rPr>
              <w:t>Valor</w:t>
            </w:r>
            <w:proofErr w:type="spellEnd"/>
            <w:r w:rsidRPr="00D32D1B">
              <w:rPr>
                <w:rFonts w:ascii="Calibri" w:hAnsi="Calibri"/>
                <w:b/>
                <w:sz w:val="18"/>
                <w:szCs w:val="18"/>
              </w:rPr>
              <w:t xml:space="preserve"> a </w:t>
            </w:r>
            <w:proofErr w:type="spellStart"/>
            <w:r w:rsidRPr="00D32D1B">
              <w:rPr>
                <w:rFonts w:ascii="Calibri" w:hAnsi="Calibri"/>
                <w:b/>
                <w:sz w:val="18"/>
                <w:szCs w:val="18"/>
              </w:rPr>
              <w:t>Pagar</w:t>
            </w:r>
            <w:proofErr w:type="spellEnd"/>
          </w:p>
        </w:tc>
        <w:tc>
          <w:tcPr>
            <w:tcW w:w="962" w:type="dxa"/>
            <w:gridSpan w:val="2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</w:tr>
      <w:tr w:rsidR="002D29FC" w:rsidRPr="00D32D1B" w:rsidTr="00E206F6">
        <w:trPr>
          <w:trHeight w:hRule="exact" w:val="124"/>
        </w:trPr>
        <w:tc>
          <w:tcPr>
            <w:tcW w:w="262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079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13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</w:tr>
      <w:tr w:rsidR="002D29FC" w:rsidRPr="0005785D" w:rsidTr="00E206F6">
        <w:trPr>
          <w:trHeight w:hRule="exact" w:val="284"/>
        </w:trPr>
        <w:tc>
          <w:tcPr>
            <w:tcW w:w="4946" w:type="dxa"/>
            <w:gridSpan w:val="21"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  <w:r w:rsidRPr="00D32D1B">
              <w:rPr>
                <w:rFonts w:ascii="Calibri" w:hAnsi="Calibri"/>
                <w:sz w:val="18"/>
                <w:szCs w:val="18"/>
                <w:lang w:val="pt-PT"/>
              </w:rPr>
              <w:t xml:space="preserve">Totalidade no valor no </w:t>
            </w:r>
            <w:proofErr w:type="spellStart"/>
            <w:r w:rsidRPr="00D32D1B">
              <w:rPr>
                <w:rFonts w:ascii="Calibri" w:hAnsi="Calibri"/>
                <w:sz w:val="18"/>
                <w:szCs w:val="18"/>
                <w:lang w:val="pt-PT"/>
              </w:rPr>
              <w:t>acto</w:t>
            </w:r>
            <w:proofErr w:type="spellEnd"/>
            <w:r w:rsidRPr="00D32D1B">
              <w:rPr>
                <w:rFonts w:ascii="Calibri" w:hAnsi="Calibri"/>
                <w:sz w:val="18"/>
                <w:szCs w:val="18"/>
                <w:lang w:val="pt-PT"/>
              </w:rPr>
              <w:t xml:space="preserve"> de inscrição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b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3079" w:type="dxa"/>
            <w:gridSpan w:val="1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rPr>
                <w:rFonts w:ascii="Calibri" w:hAnsi="Calibri"/>
                <w:sz w:val="18"/>
                <w:szCs w:val="18"/>
                <w:lang w:val="pt-PT"/>
              </w:rPr>
            </w:pPr>
            <w:r w:rsidRPr="00D32D1B">
              <w:rPr>
                <w:rFonts w:ascii="Calibri" w:hAnsi="Calibri"/>
                <w:b/>
                <w:sz w:val="18"/>
                <w:szCs w:val="18"/>
                <w:lang w:val="pt-PT"/>
              </w:rPr>
              <w:t>Valor de Participação</w:t>
            </w:r>
            <w:r w:rsidRPr="00D32D1B">
              <w:rPr>
                <w:rFonts w:ascii="Calibri" w:hAnsi="Calibri"/>
                <w:sz w:val="18"/>
                <w:szCs w:val="18"/>
                <w:lang w:val="pt-PT"/>
              </w:rPr>
              <w:t xml:space="preserve"> </w:t>
            </w:r>
            <w:r w:rsidRPr="00D32D1B">
              <w:rPr>
                <w:rFonts w:ascii="Calibri" w:hAnsi="Calibri"/>
                <w:i/>
                <w:sz w:val="16"/>
                <w:szCs w:val="16"/>
                <w:lang w:val="pt-PT"/>
              </w:rPr>
              <w:t>(Total Ponto 2)</w:t>
            </w:r>
          </w:p>
        </w:tc>
        <w:tc>
          <w:tcPr>
            <w:tcW w:w="1368" w:type="dxa"/>
            <w:gridSpan w:val="5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962" w:type="dxa"/>
            <w:gridSpan w:val="2"/>
            <w:vMerge w:val="restar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</w:tr>
      <w:tr w:rsidR="002D29FC" w:rsidRPr="0005785D" w:rsidTr="00E206F6">
        <w:trPr>
          <w:trHeight w:hRule="exact" w:val="284"/>
        </w:trPr>
        <w:tc>
          <w:tcPr>
            <w:tcW w:w="1012" w:type="dxa"/>
            <w:gridSpan w:val="4"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3079" w:type="dxa"/>
            <w:gridSpan w:val="1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D29FC" w:rsidRPr="00E06529" w:rsidRDefault="002D29FC" w:rsidP="00E206F6">
            <w:pPr>
              <w:rPr>
                <w:rFonts w:ascii="Calibri" w:hAnsi="Calibri"/>
                <w:sz w:val="18"/>
                <w:szCs w:val="18"/>
                <w:lang w:val="pt-PT"/>
              </w:rPr>
            </w:pPr>
            <w:r w:rsidRPr="00D32D1B">
              <w:rPr>
                <w:rFonts w:ascii="Calibri" w:hAnsi="Calibri"/>
                <w:b/>
                <w:sz w:val="18"/>
                <w:szCs w:val="18"/>
                <w:lang w:val="pt-PT"/>
              </w:rPr>
              <w:t xml:space="preserve">Valor de Publicidade </w:t>
            </w:r>
            <w:r w:rsidRPr="00D32D1B">
              <w:rPr>
                <w:rFonts w:ascii="Calibri" w:hAnsi="Calibri"/>
                <w:i/>
                <w:sz w:val="16"/>
                <w:szCs w:val="16"/>
                <w:lang w:val="pt-PT"/>
              </w:rPr>
              <w:t>(Total Ponto 3)</w:t>
            </w:r>
          </w:p>
        </w:tc>
        <w:tc>
          <w:tcPr>
            <w:tcW w:w="1368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D29FC" w:rsidRPr="00E06529" w:rsidRDefault="002D29FC" w:rsidP="00E206F6">
            <w:pPr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962" w:type="dxa"/>
            <w:gridSpan w:val="2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2D29FC" w:rsidRPr="00E06529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</w:tr>
      <w:tr w:rsidR="002D29FC" w:rsidRPr="00D42A0E" w:rsidTr="00E206F6">
        <w:trPr>
          <w:trHeight w:hRule="exact" w:val="284"/>
        </w:trPr>
        <w:tc>
          <w:tcPr>
            <w:tcW w:w="4946" w:type="dxa"/>
            <w:gridSpan w:val="21"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  <w:r w:rsidRPr="00D32D1B">
              <w:rPr>
                <w:rFonts w:ascii="Calibri" w:hAnsi="Calibri"/>
                <w:sz w:val="18"/>
                <w:szCs w:val="18"/>
                <w:lang w:val="pt-PT"/>
              </w:rPr>
              <w:t xml:space="preserve">50 % no </w:t>
            </w:r>
            <w:proofErr w:type="spellStart"/>
            <w:r w:rsidRPr="00D32D1B">
              <w:rPr>
                <w:rFonts w:ascii="Calibri" w:hAnsi="Calibri"/>
                <w:sz w:val="18"/>
                <w:szCs w:val="18"/>
                <w:lang w:val="pt-PT"/>
              </w:rPr>
              <w:t>acto</w:t>
            </w:r>
            <w:proofErr w:type="spellEnd"/>
            <w:r w:rsidRPr="00D32D1B">
              <w:rPr>
                <w:rFonts w:ascii="Calibri" w:hAnsi="Calibri"/>
                <w:sz w:val="18"/>
                <w:szCs w:val="18"/>
                <w:lang w:val="pt-PT"/>
              </w:rPr>
              <w:t xml:space="preserve"> de inscrição </w:t>
            </w:r>
            <w:r w:rsidRPr="006F6ACF">
              <w:rPr>
                <w:rFonts w:ascii="Calibri" w:hAnsi="Calibri"/>
                <w:sz w:val="18"/>
                <w:szCs w:val="18"/>
                <w:lang w:val="pt-PT"/>
              </w:rPr>
              <w:t xml:space="preserve">e 50 % até </w:t>
            </w:r>
            <w:r>
              <w:rPr>
                <w:rFonts w:ascii="Calibri" w:hAnsi="Calibri"/>
                <w:sz w:val="18"/>
                <w:szCs w:val="18"/>
                <w:lang w:val="pt-PT"/>
              </w:rPr>
              <w:t>30 de Março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b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3079" w:type="dxa"/>
            <w:gridSpan w:val="1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D29FC" w:rsidRPr="0075636E" w:rsidRDefault="002D29FC" w:rsidP="00E206F6">
            <w:pPr>
              <w:rPr>
                <w:rFonts w:ascii="Calibri" w:hAnsi="Calibri"/>
                <w:b/>
                <w:i/>
                <w:sz w:val="18"/>
                <w:szCs w:val="18"/>
                <w:lang w:val="pt-PT"/>
              </w:rPr>
            </w:pPr>
            <w:r w:rsidRPr="0075636E">
              <w:rPr>
                <w:rFonts w:ascii="Calibri" w:hAnsi="Calibri"/>
                <w:b/>
                <w:i/>
                <w:sz w:val="18"/>
                <w:szCs w:val="18"/>
                <w:lang w:val="pt-PT"/>
              </w:rPr>
              <w:t>Desconto (caso se aplique)</w:t>
            </w:r>
          </w:p>
        </w:tc>
        <w:tc>
          <w:tcPr>
            <w:tcW w:w="1368" w:type="dxa"/>
            <w:gridSpan w:val="5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D29FC" w:rsidRPr="0075636E" w:rsidRDefault="002D29FC" w:rsidP="00E206F6">
            <w:pPr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962" w:type="dxa"/>
            <w:gridSpan w:val="2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  <w:shd w:val="clear" w:color="auto" w:fill="D9D9D9"/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</w:tr>
      <w:tr w:rsidR="002D29FC" w:rsidRPr="00D42A0E" w:rsidTr="00E206F6">
        <w:trPr>
          <w:trHeight w:hRule="exact" w:val="284"/>
        </w:trPr>
        <w:tc>
          <w:tcPr>
            <w:tcW w:w="1012" w:type="dxa"/>
            <w:gridSpan w:val="4"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i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i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i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i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5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3079" w:type="dxa"/>
            <w:gridSpan w:val="1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rPr>
                <w:rFonts w:ascii="Calibri" w:hAnsi="Calibri"/>
                <w:i/>
                <w:sz w:val="16"/>
                <w:szCs w:val="16"/>
                <w:lang w:val="pt-PT"/>
              </w:rPr>
            </w:pPr>
          </w:p>
        </w:tc>
        <w:tc>
          <w:tcPr>
            <w:tcW w:w="1368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962" w:type="dxa"/>
            <w:gridSpan w:val="2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</w:tr>
      <w:tr w:rsidR="002D29FC" w:rsidRPr="00D32D1B" w:rsidTr="00E206F6">
        <w:trPr>
          <w:trHeight w:hRule="exact" w:val="284"/>
        </w:trPr>
        <w:tc>
          <w:tcPr>
            <w:tcW w:w="285" w:type="dxa"/>
            <w:gridSpan w:val="2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i/>
                <w:sz w:val="18"/>
                <w:szCs w:val="18"/>
                <w:lang w:val="pt-PT"/>
              </w:rPr>
            </w:pPr>
          </w:p>
        </w:tc>
        <w:tc>
          <w:tcPr>
            <w:tcW w:w="5151" w:type="dxa"/>
            <w:gridSpan w:val="2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i/>
                <w:sz w:val="18"/>
                <w:szCs w:val="18"/>
                <w:lang w:val="pt-PT"/>
              </w:rPr>
            </w:pPr>
            <w:r w:rsidRPr="00D32D1B">
              <w:rPr>
                <w:rFonts w:ascii="Calibri" w:hAnsi="Calibri"/>
                <w:i/>
                <w:sz w:val="18"/>
                <w:szCs w:val="18"/>
                <w:lang w:val="pt-PT"/>
              </w:rPr>
              <w:t xml:space="preserve">*As inscrições posteriores </w:t>
            </w:r>
            <w:r>
              <w:rPr>
                <w:rFonts w:ascii="Calibri" w:hAnsi="Calibri"/>
                <w:i/>
                <w:sz w:val="18"/>
                <w:szCs w:val="18"/>
                <w:lang w:val="pt-PT"/>
              </w:rPr>
              <w:t>a 30</w:t>
            </w:r>
            <w:r w:rsidRPr="006F6ACF">
              <w:rPr>
                <w:rFonts w:ascii="Calibri" w:hAnsi="Calibri"/>
                <w:i/>
                <w:sz w:val="18"/>
                <w:szCs w:val="18"/>
                <w:lang w:val="pt-PT"/>
              </w:rPr>
              <w:t xml:space="preserve"> de Março</w:t>
            </w:r>
            <w:r w:rsidRPr="00D32D1B">
              <w:rPr>
                <w:rFonts w:ascii="Calibri" w:hAnsi="Calibri"/>
                <w:i/>
                <w:sz w:val="18"/>
                <w:szCs w:val="18"/>
                <w:lang w:val="pt-PT"/>
              </w:rPr>
              <w:t xml:space="preserve"> vencem na totalidade, na data da concretização das mesmas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3086" w:type="dxa"/>
            <w:gridSpan w:val="13"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2D29FC" w:rsidRPr="00D32D1B" w:rsidRDefault="002D29FC" w:rsidP="00E206F6">
            <w:pPr>
              <w:rPr>
                <w:rFonts w:ascii="Calibri" w:hAnsi="Calibri"/>
                <w:sz w:val="18"/>
                <w:szCs w:val="18"/>
              </w:rPr>
            </w:pPr>
            <w:r w:rsidRPr="00D32D1B">
              <w:rPr>
                <w:rFonts w:ascii="Calibri" w:hAnsi="Calibri"/>
                <w:b/>
                <w:sz w:val="18"/>
                <w:szCs w:val="18"/>
              </w:rPr>
              <w:t xml:space="preserve">Total </w:t>
            </w:r>
            <w:proofErr w:type="spellStart"/>
            <w:r w:rsidRPr="00D32D1B">
              <w:rPr>
                <w:rFonts w:ascii="Calibri" w:hAnsi="Calibri"/>
                <w:b/>
                <w:sz w:val="18"/>
                <w:szCs w:val="18"/>
              </w:rPr>
              <w:t>sem</w:t>
            </w:r>
            <w:proofErr w:type="spellEnd"/>
            <w:r w:rsidRPr="00D32D1B">
              <w:rPr>
                <w:rFonts w:ascii="Calibri" w:hAnsi="Calibri"/>
                <w:b/>
                <w:sz w:val="18"/>
                <w:szCs w:val="18"/>
              </w:rPr>
              <w:t xml:space="preserve"> IVA</w:t>
            </w:r>
          </w:p>
        </w:tc>
        <w:tc>
          <w:tcPr>
            <w:tcW w:w="1368" w:type="dxa"/>
            <w:gridSpan w:val="5"/>
            <w:tcBorders>
              <w:right w:val="single" w:sz="4" w:space="0" w:color="000000"/>
            </w:tcBorders>
            <w:shd w:val="clear" w:color="auto" w:fill="D9D9D9"/>
            <w:vAlign w:val="center"/>
          </w:tcPr>
          <w:p w:rsidR="002D29FC" w:rsidRPr="00D32D1B" w:rsidRDefault="002D29FC" w:rsidP="00E206F6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  <w:shd w:val="clear" w:color="auto" w:fill="D9D9D9"/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</w:tr>
      <w:tr w:rsidR="002D29FC" w:rsidRPr="00D32D1B" w:rsidTr="00E206F6">
        <w:trPr>
          <w:trHeight w:hRule="exact" w:val="284"/>
        </w:trPr>
        <w:tc>
          <w:tcPr>
            <w:tcW w:w="285" w:type="dxa"/>
            <w:gridSpan w:val="2"/>
            <w:vMerge/>
            <w:tcBorders>
              <w:left w:val="single" w:sz="12" w:space="0" w:color="000000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151" w:type="dxa"/>
            <w:gridSpan w:val="22"/>
            <w:vMerge/>
            <w:tcBorders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086" w:type="dxa"/>
            <w:gridSpan w:val="1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D32D1B">
              <w:rPr>
                <w:rFonts w:ascii="Calibri" w:hAnsi="Calibri"/>
                <w:b/>
                <w:sz w:val="18"/>
                <w:szCs w:val="18"/>
              </w:rPr>
              <w:t>Valor</w:t>
            </w:r>
            <w:proofErr w:type="spellEnd"/>
            <w:r w:rsidRPr="00D32D1B">
              <w:rPr>
                <w:rFonts w:ascii="Calibri" w:hAnsi="Calibri"/>
                <w:b/>
                <w:sz w:val="18"/>
                <w:szCs w:val="18"/>
              </w:rPr>
              <w:t xml:space="preserve"> do IVA</w:t>
            </w:r>
          </w:p>
        </w:tc>
        <w:tc>
          <w:tcPr>
            <w:tcW w:w="1368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</w:tr>
      <w:tr w:rsidR="002D29FC" w:rsidRPr="00D32D1B" w:rsidTr="00E206F6">
        <w:trPr>
          <w:trHeight w:hRule="exact" w:val="284"/>
        </w:trPr>
        <w:tc>
          <w:tcPr>
            <w:tcW w:w="1012" w:type="dxa"/>
            <w:gridSpan w:val="4"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086" w:type="dxa"/>
            <w:gridSpan w:val="13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2D29FC" w:rsidRPr="00D32D1B" w:rsidRDefault="002D29FC" w:rsidP="00E206F6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D32D1B">
              <w:rPr>
                <w:rFonts w:ascii="Calibri" w:hAnsi="Calibri"/>
                <w:b/>
                <w:sz w:val="18"/>
                <w:szCs w:val="18"/>
              </w:rPr>
              <w:t>Valor</w:t>
            </w:r>
            <w:proofErr w:type="spellEnd"/>
            <w:r w:rsidRPr="00D32D1B">
              <w:rPr>
                <w:rFonts w:ascii="Calibri" w:hAnsi="Calibri"/>
                <w:b/>
                <w:sz w:val="18"/>
                <w:szCs w:val="18"/>
              </w:rPr>
              <w:t xml:space="preserve"> Total  com IVA</w:t>
            </w:r>
          </w:p>
        </w:tc>
        <w:tc>
          <w:tcPr>
            <w:tcW w:w="1368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2D29FC" w:rsidRPr="00D32D1B" w:rsidRDefault="002D29FC" w:rsidP="00E206F6">
            <w:pPr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  <w:shd w:val="clear" w:color="auto" w:fill="CCFF33"/>
            <w:vAlign w:val="center"/>
          </w:tcPr>
          <w:p w:rsidR="002D29FC" w:rsidRPr="00D32D1B" w:rsidRDefault="002D29FC" w:rsidP="00E206F6">
            <w:pPr>
              <w:ind w:right="-1"/>
              <w:jc w:val="right"/>
              <w:rPr>
                <w:rFonts w:ascii="Calibri" w:hAnsi="Calibri"/>
                <w:b/>
                <w:sz w:val="18"/>
                <w:szCs w:val="18"/>
              </w:rPr>
            </w:pPr>
          </w:p>
        </w:tc>
      </w:tr>
      <w:tr w:rsidR="002D29FC" w:rsidRPr="00D32D1B" w:rsidTr="00E206F6">
        <w:trPr>
          <w:trHeight w:hRule="exact" w:val="183"/>
        </w:trPr>
        <w:tc>
          <w:tcPr>
            <w:tcW w:w="11590" w:type="dxa"/>
            <w:gridSpan w:val="50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rPr>
                <w:rFonts w:ascii="Calibri" w:hAnsi="Calibri"/>
                <w:sz w:val="18"/>
                <w:szCs w:val="18"/>
              </w:rPr>
            </w:pPr>
          </w:p>
        </w:tc>
      </w:tr>
      <w:tr w:rsidR="002D29FC" w:rsidRPr="0005785D" w:rsidTr="00E206F6">
        <w:trPr>
          <w:trHeight w:hRule="exact" w:val="284"/>
        </w:trPr>
        <w:tc>
          <w:tcPr>
            <w:tcW w:w="11590" w:type="dxa"/>
            <w:gridSpan w:val="50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rPr>
                <w:rFonts w:ascii="Calibri" w:hAnsi="Calibri"/>
                <w:sz w:val="18"/>
                <w:szCs w:val="18"/>
                <w:lang w:val="pt-PT"/>
              </w:rPr>
            </w:pPr>
            <w:r w:rsidRPr="00D32D1B">
              <w:rPr>
                <w:rFonts w:ascii="Calibri" w:hAnsi="Calibri"/>
                <w:sz w:val="18"/>
                <w:szCs w:val="18"/>
                <w:lang w:val="pt-PT"/>
              </w:rPr>
              <w:t xml:space="preserve">Para o efeito de inscrição junto se envia </w:t>
            </w:r>
            <w:r w:rsidRPr="00D32D1B">
              <w:rPr>
                <w:rFonts w:ascii="Calibri" w:hAnsi="Calibri"/>
                <w:i/>
                <w:sz w:val="18"/>
                <w:szCs w:val="18"/>
                <w:lang w:val="pt-PT"/>
              </w:rPr>
              <w:t>- Assinale com um (x)</w:t>
            </w:r>
          </w:p>
        </w:tc>
      </w:tr>
      <w:tr w:rsidR="002D29FC" w:rsidRPr="0005785D" w:rsidTr="00E206F6">
        <w:trPr>
          <w:trHeight w:hRule="exact" w:val="284"/>
        </w:trPr>
        <w:tc>
          <w:tcPr>
            <w:tcW w:w="262" w:type="dxa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b/>
                <w:sz w:val="18"/>
                <w:szCs w:val="18"/>
                <w:lang w:val="pt-PT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b/>
                <w:sz w:val="18"/>
                <w:szCs w:val="18"/>
                <w:lang w:val="pt-PT"/>
              </w:rPr>
            </w:pPr>
          </w:p>
        </w:tc>
        <w:tc>
          <w:tcPr>
            <w:tcW w:w="1227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rPr>
                <w:rFonts w:ascii="Calibri" w:hAnsi="Calibri"/>
                <w:sz w:val="18"/>
                <w:szCs w:val="18"/>
              </w:rPr>
            </w:pPr>
            <w:r w:rsidRPr="00D32D1B">
              <w:rPr>
                <w:rFonts w:ascii="Calibri" w:hAnsi="Calibri"/>
                <w:sz w:val="18"/>
                <w:szCs w:val="18"/>
              </w:rPr>
              <w:t>Cheque n.º</w:t>
            </w:r>
          </w:p>
        </w:tc>
        <w:tc>
          <w:tcPr>
            <w:tcW w:w="19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14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  <w:r w:rsidRPr="00D32D1B">
              <w:rPr>
                <w:rFonts w:ascii="Calibri" w:hAnsi="Calibri"/>
                <w:sz w:val="18"/>
                <w:szCs w:val="18"/>
              </w:rPr>
              <w:t xml:space="preserve">no </w:t>
            </w:r>
            <w:proofErr w:type="spellStart"/>
            <w:r w:rsidRPr="00D32D1B">
              <w:rPr>
                <w:rFonts w:ascii="Calibri" w:hAnsi="Calibri"/>
                <w:sz w:val="18"/>
                <w:szCs w:val="18"/>
              </w:rPr>
              <w:t>valor</w:t>
            </w:r>
            <w:proofErr w:type="spellEnd"/>
            <w:r w:rsidRPr="00D32D1B">
              <w:rPr>
                <w:rFonts w:ascii="Calibri" w:hAnsi="Calibri"/>
                <w:sz w:val="18"/>
                <w:szCs w:val="18"/>
              </w:rPr>
              <w:t xml:space="preserve"> de</w:t>
            </w:r>
          </w:p>
        </w:tc>
        <w:tc>
          <w:tcPr>
            <w:tcW w:w="12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416" w:type="dxa"/>
            <w:gridSpan w:val="20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rPr>
                <w:rFonts w:ascii="Calibri" w:hAnsi="Calibri"/>
                <w:sz w:val="18"/>
                <w:szCs w:val="18"/>
                <w:lang w:val="pt-PT"/>
              </w:rPr>
            </w:pPr>
            <w:r w:rsidRPr="00D32D1B">
              <w:rPr>
                <w:rFonts w:ascii="Calibri" w:hAnsi="Calibri"/>
                <w:sz w:val="18"/>
                <w:szCs w:val="18"/>
                <w:lang w:val="pt-PT"/>
              </w:rPr>
              <w:t>emitido</w:t>
            </w:r>
            <w:r>
              <w:rPr>
                <w:rFonts w:ascii="Calibri" w:hAnsi="Calibri"/>
                <w:sz w:val="18"/>
                <w:szCs w:val="18"/>
                <w:lang w:val="pt-PT"/>
              </w:rPr>
              <w:t xml:space="preserve"> à ordem de Tendências e Eventos </w:t>
            </w:r>
            <w:proofErr w:type="spellStart"/>
            <w:r>
              <w:rPr>
                <w:rFonts w:ascii="Calibri" w:hAnsi="Calibri"/>
                <w:sz w:val="18"/>
                <w:szCs w:val="18"/>
                <w:lang w:val="pt-PT"/>
              </w:rPr>
              <w:t>Ldª</w:t>
            </w:r>
            <w:proofErr w:type="spellEnd"/>
            <w:r>
              <w:rPr>
                <w:rFonts w:ascii="Calibri" w:hAnsi="Calibri"/>
                <w:sz w:val="18"/>
                <w:szCs w:val="18"/>
                <w:lang w:val="pt-PT"/>
              </w:rPr>
              <w:t xml:space="preserve"> </w:t>
            </w:r>
          </w:p>
        </w:tc>
      </w:tr>
      <w:tr w:rsidR="002D29FC" w:rsidRPr="0005785D" w:rsidTr="00E206F6">
        <w:trPr>
          <w:trHeight w:hRule="exact" w:val="100"/>
        </w:trPr>
        <w:tc>
          <w:tcPr>
            <w:tcW w:w="262" w:type="dxa"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b/>
                <w:sz w:val="18"/>
                <w:szCs w:val="18"/>
                <w:lang w:val="pt-PT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b/>
                <w:sz w:val="18"/>
                <w:szCs w:val="18"/>
                <w:lang w:val="pt-PT"/>
              </w:rPr>
            </w:pPr>
          </w:p>
        </w:tc>
        <w:tc>
          <w:tcPr>
            <w:tcW w:w="11056" w:type="dxa"/>
            <w:gridSpan w:val="47"/>
            <w:tcBorders>
              <w:top w:val="nil"/>
              <w:left w:val="nil"/>
              <w:bottom w:val="nil"/>
              <w:right w:val="single" w:sz="12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</w:tr>
      <w:tr w:rsidR="002D29FC" w:rsidRPr="0005785D" w:rsidTr="00E206F6">
        <w:trPr>
          <w:trHeight w:hRule="exact" w:val="284"/>
        </w:trPr>
        <w:tc>
          <w:tcPr>
            <w:tcW w:w="262" w:type="dxa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b/>
                <w:sz w:val="18"/>
                <w:szCs w:val="18"/>
                <w:lang w:val="pt-PT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b/>
                <w:sz w:val="18"/>
                <w:szCs w:val="18"/>
                <w:lang w:val="pt-PT"/>
              </w:rPr>
            </w:pPr>
          </w:p>
        </w:tc>
        <w:tc>
          <w:tcPr>
            <w:tcW w:w="11056" w:type="dxa"/>
            <w:gridSpan w:val="47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rPr>
                <w:rFonts w:ascii="Calibri" w:hAnsi="Calibri"/>
                <w:sz w:val="18"/>
                <w:szCs w:val="18"/>
                <w:lang w:val="pt-PT"/>
              </w:rPr>
            </w:pPr>
            <w:r w:rsidRPr="00D32D1B">
              <w:rPr>
                <w:rFonts w:ascii="Calibri" w:hAnsi="Calibri"/>
                <w:sz w:val="18"/>
                <w:szCs w:val="18"/>
                <w:lang w:val="pt-PT"/>
              </w:rPr>
              <w:t xml:space="preserve">Comprovativo de Transferência Bancária – </w:t>
            </w:r>
            <w:r>
              <w:rPr>
                <w:rFonts w:ascii="Calibri" w:hAnsi="Calibri"/>
                <w:sz w:val="18"/>
                <w:szCs w:val="18"/>
                <w:lang w:val="pt-PT"/>
              </w:rPr>
              <w:t>NIB n.º 0035.0692.00016547730.80</w:t>
            </w:r>
          </w:p>
        </w:tc>
      </w:tr>
      <w:tr w:rsidR="002D29FC" w:rsidRPr="0005785D" w:rsidTr="00E206F6">
        <w:trPr>
          <w:trHeight w:hRule="exact" w:val="136"/>
        </w:trPr>
        <w:tc>
          <w:tcPr>
            <w:tcW w:w="11590" w:type="dxa"/>
            <w:gridSpan w:val="50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</w:tr>
      <w:tr w:rsidR="002D29FC" w:rsidRPr="00D32D1B" w:rsidTr="00E206F6">
        <w:trPr>
          <w:trHeight w:hRule="exact" w:val="284"/>
        </w:trPr>
        <w:tc>
          <w:tcPr>
            <w:tcW w:w="6913" w:type="dxa"/>
            <w:gridSpan w:val="34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rPr>
                <w:rFonts w:ascii="Calibri" w:hAnsi="Calibri"/>
                <w:sz w:val="16"/>
                <w:szCs w:val="16"/>
                <w:lang w:val="pt-PT"/>
              </w:rPr>
            </w:pPr>
            <w:r w:rsidRPr="00D32D1B">
              <w:rPr>
                <w:rFonts w:ascii="Calibri" w:hAnsi="Calibri"/>
                <w:sz w:val="16"/>
                <w:szCs w:val="16"/>
                <w:lang w:val="pt-PT"/>
              </w:rPr>
              <w:t>Tendo tomado conhecimento do Regulamento de participação, declaramos aceitar o mesmo.</w:t>
            </w:r>
          </w:p>
        </w:tc>
        <w:tc>
          <w:tcPr>
            <w:tcW w:w="13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32D1B">
              <w:rPr>
                <w:rFonts w:ascii="Calibri" w:hAnsi="Calibri"/>
                <w:sz w:val="18"/>
                <w:szCs w:val="18"/>
                <w:lang w:val="pt-PT"/>
              </w:rPr>
              <w:t xml:space="preserve">    </w:t>
            </w:r>
            <w:r>
              <w:rPr>
                <w:rFonts w:ascii="Calibri" w:hAnsi="Calibri"/>
                <w:sz w:val="18"/>
                <w:szCs w:val="18"/>
              </w:rPr>
              <w:t>/    / 2014</w:t>
            </w:r>
          </w:p>
        </w:tc>
        <w:tc>
          <w:tcPr>
            <w:tcW w:w="23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29FC" w:rsidRPr="00D32D1B" w:rsidRDefault="002D29FC" w:rsidP="00E206F6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986" w:type="dxa"/>
            <w:gridSpan w:val="3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2D29FC" w:rsidRPr="00D32D1B" w:rsidTr="00E206F6">
        <w:trPr>
          <w:trHeight w:hRule="exact" w:val="284"/>
        </w:trPr>
        <w:tc>
          <w:tcPr>
            <w:tcW w:w="1012" w:type="dxa"/>
            <w:gridSpan w:val="4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332" w:type="dxa"/>
            <w:gridSpan w:val="8"/>
            <w:tcBorders>
              <w:top w:val="single" w:sz="4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D32D1B">
              <w:rPr>
                <w:rFonts w:ascii="Calibri" w:hAnsi="Calibri"/>
                <w:sz w:val="18"/>
                <w:szCs w:val="18"/>
              </w:rPr>
              <w:t>Entidade</w:t>
            </w:r>
            <w:proofErr w:type="spellEnd"/>
            <w:r w:rsidRPr="00D32D1B">
              <w:rPr>
                <w:rFonts w:ascii="Calibri" w:hAnsi="Calibri"/>
                <w:sz w:val="18"/>
                <w:szCs w:val="18"/>
              </w:rPr>
              <w:t xml:space="preserve"> / Expositor</w:t>
            </w:r>
          </w:p>
        </w:tc>
        <w:tc>
          <w:tcPr>
            <w:tcW w:w="98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2D29FC" w:rsidRPr="00D32D1B" w:rsidTr="00E206F6">
        <w:trPr>
          <w:trHeight w:hRule="exact" w:val="57"/>
        </w:trPr>
        <w:tc>
          <w:tcPr>
            <w:tcW w:w="1012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595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2D29FC" w:rsidRPr="0005785D" w:rsidTr="00E206F6">
        <w:trPr>
          <w:trHeight w:val="231"/>
        </w:trPr>
        <w:tc>
          <w:tcPr>
            <w:tcW w:w="11590" w:type="dxa"/>
            <w:gridSpan w:val="5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C000"/>
            <w:vAlign w:val="center"/>
          </w:tcPr>
          <w:p w:rsidR="002D29FC" w:rsidRPr="00E206F6" w:rsidRDefault="002D29FC" w:rsidP="00E206F6">
            <w:pPr>
              <w:jc w:val="center"/>
              <w:rPr>
                <w:rFonts w:ascii="Calibri" w:hAnsi="Calibri"/>
                <w:b/>
                <w:i/>
                <w:sz w:val="16"/>
                <w:szCs w:val="16"/>
                <w:lang w:val="pt-PT"/>
              </w:rPr>
            </w:pPr>
            <w:r w:rsidRPr="00E206F6">
              <w:rPr>
                <w:rFonts w:ascii="Calibri" w:hAnsi="Calibri"/>
                <w:b/>
                <w:i/>
                <w:sz w:val="16"/>
                <w:szCs w:val="16"/>
                <w:lang w:val="pt-PT"/>
              </w:rPr>
              <w:t>Ao expositor em débito não será permitida a entrada dos seus produtos e equipamento no recinto do evento</w:t>
            </w:r>
          </w:p>
        </w:tc>
      </w:tr>
      <w:tr w:rsidR="002D29FC" w:rsidRPr="0005785D" w:rsidTr="00E206F6">
        <w:trPr>
          <w:trHeight w:hRule="exact" w:val="57"/>
        </w:trPr>
        <w:tc>
          <w:tcPr>
            <w:tcW w:w="1012" w:type="dxa"/>
            <w:gridSpan w:val="4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59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6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34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80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50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  <w:tc>
          <w:tcPr>
            <w:tcW w:w="1595" w:type="dxa"/>
            <w:gridSpan w:val="4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ind w:right="-1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</w:p>
        </w:tc>
      </w:tr>
      <w:tr w:rsidR="002D29FC" w:rsidRPr="0005785D" w:rsidTr="00E206F6">
        <w:trPr>
          <w:trHeight w:val="1154"/>
        </w:trPr>
        <w:tc>
          <w:tcPr>
            <w:tcW w:w="11590" w:type="dxa"/>
            <w:gridSpan w:val="5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5B4CDE" w:rsidRDefault="002D29FC" w:rsidP="00E206F6">
            <w:pPr>
              <w:spacing w:line="240" w:lineRule="auto"/>
              <w:ind w:left="284"/>
              <w:rPr>
                <w:rFonts w:ascii="Calibri" w:hAnsi="Calibri"/>
                <w:sz w:val="16"/>
                <w:szCs w:val="16"/>
                <w:u w:val="single"/>
              </w:rPr>
            </w:pPr>
            <w:proofErr w:type="spellStart"/>
            <w:r w:rsidRPr="005B4CDE">
              <w:rPr>
                <w:rFonts w:ascii="Calibri" w:hAnsi="Calibri"/>
                <w:sz w:val="16"/>
                <w:szCs w:val="16"/>
                <w:u w:val="single"/>
              </w:rPr>
              <w:t>Notas</w:t>
            </w:r>
            <w:proofErr w:type="spellEnd"/>
            <w:r w:rsidRPr="005B4CDE">
              <w:rPr>
                <w:rFonts w:ascii="Calibri" w:hAnsi="Calibri"/>
                <w:sz w:val="16"/>
                <w:szCs w:val="16"/>
                <w:u w:val="single"/>
              </w:rPr>
              <w:t>:</w:t>
            </w:r>
          </w:p>
          <w:p w:rsidR="002D29FC" w:rsidRPr="005B4CDE" w:rsidRDefault="002D29FC" w:rsidP="00E206F6">
            <w:pPr>
              <w:numPr>
                <w:ilvl w:val="0"/>
                <w:numId w:val="13"/>
              </w:numPr>
              <w:suppressAutoHyphens w:val="0"/>
              <w:spacing w:line="240" w:lineRule="auto"/>
              <w:ind w:left="284" w:hanging="295"/>
              <w:jc w:val="both"/>
              <w:rPr>
                <w:rFonts w:ascii="Calibri" w:hAnsi="Calibri"/>
                <w:sz w:val="16"/>
                <w:szCs w:val="16"/>
                <w:lang w:val="pt-PT"/>
              </w:rPr>
            </w:pPr>
            <w:r w:rsidRPr="005B4CDE">
              <w:rPr>
                <w:rFonts w:ascii="Calibri" w:hAnsi="Calibri"/>
                <w:sz w:val="16"/>
                <w:szCs w:val="16"/>
                <w:lang w:val="pt-PT"/>
              </w:rPr>
              <w:t>A Direção da ExpoEventos reserva-se no direito de admissão, caso não seja reconhecido o devido enquadramento nos objetivos gerais</w:t>
            </w:r>
            <w:r>
              <w:rPr>
                <w:rFonts w:ascii="Calibri" w:hAnsi="Calibri"/>
                <w:sz w:val="16"/>
                <w:szCs w:val="16"/>
                <w:lang w:val="pt-PT"/>
              </w:rPr>
              <w:t xml:space="preserve"> do Show </w:t>
            </w:r>
            <w:proofErr w:type="spellStart"/>
            <w:r>
              <w:rPr>
                <w:rFonts w:ascii="Calibri" w:hAnsi="Calibri"/>
                <w:sz w:val="16"/>
                <w:szCs w:val="16"/>
                <w:lang w:val="pt-PT"/>
              </w:rPr>
              <w:t>Room</w:t>
            </w:r>
            <w:proofErr w:type="spellEnd"/>
            <w:r w:rsidRPr="005B4CDE">
              <w:rPr>
                <w:rFonts w:ascii="Calibri" w:hAnsi="Calibri"/>
                <w:sz w:val="16"/>
                <w:szCs w:val="16"/>
                <w:lang w:val="pt-PT"/>
              </w:rPr>
              <w:t xml:space="preserve"> </w:t>
            </w:r>
          </w:p>
          <w:p w:rsidR="002D29FC" w:rsidRPr="0005785D" w:rsidRDefault="002D29FC" w:rsidP="00E206F6">
            <w:pPr>
              <w:numPr>
                <w:ilvl w:val="0"/>
                <w:numId w:val="13"/>
              </w:numPr>
              <w:suppressAutoHyphens w:val="0"/>
              <w:spacing w:line="240" w:lineRule="auto"/>
              <w:ind w:left="284" w:hanging="295"/>
              <w:jc w:val="both"/>
              <w:rPr>
                <w:rFonts w:ascii="Calibri" w:hAnsi="Calibri"/>
                <w:sz w:val="16"/>
                <w:szCs w:val="16"/>
                <w:lang w:val="pt-PT"/>
              </w:rPr>
            </w:pPr>
            <w:r w:rsidRPr="005B4CDE">
              <w:rPr>
                <w:rFonts w:ascii="Calibri" w:hAnsi="Calibri"/>
                <w:sz w:val="16"/>
                <w:szCs w:val="16"/>
                <w:lang w:val="pt-PT"/>
              </w:rPr>
              <w:t xml:space="preserve">A distribuição de expositores no Show </w:t>
            </w:r>
            <w:proofErr w:type="spellStart"/>
            <w:r w:rsidRPr="005B4CDE">
              <w:rPr>
                <w:rFonts w:ascii="Calibri" w:hAnsi="Calibri"/>
                <w:sz w:val="16"/>
                <w:szCs w:val="16"/>
                <w:lang w:val="pt-PT"/>
              </w:rPr>
              <w:t>Room</w:t>
            </w:r>
            <w:proofErr w:type="spellEnd"/>
            <w:r w:rsidRPr="005B4CDE">
              <w:rPr>
                <w:rFonts w:ascii="Calibri" w:hAnsi="Calibri"/>
                <w:sz w:val="16"/>
                <w:szCs w:val="16"/>
                <w:lang w:val="pt-PT"/>
              </w:rPr>
              <w:t xml:space="preserve"> é da responsabilidade da Organização, tendo em conta o cumprimento dos prazos em vigor, da data de inscrição, da área </w:t>
            </w:r>
            <w:r w:rsidRPr="0005785D">
              <w:rPr>
                <w:rFonts w:ascii="Calibri" w:hAnsi="Calibri"/>
                <w:sz w:val="16"/>
                <w:szCs w:val="16"/>
                <w:lang w:val="pt-PT"/>
              </w:rPr>
              <w:t>locad</w:t>
            </w:r>
            <w:r w:rsidR="00E206F6" w:rsidRPr="0005785D">
              <w:rPr>
                <w:rFonts w:ascii="Calibri" w:hAnsi="Calibri"/>
                <w:sz w:val="16"/>
                <w:szCs w:val="16"/>
                <w:lang w:val="pt-PT"/>
              </w:rPr>
              <w:t>a e enquadramento com os espaços contíguos.</w:t>
            </w:r>
            <w:r w:rsidRPr="0005785D">
              <w:rPr>
                <w:rFonts w:ascii="Calibri" w:hAnsi="Calibri"/>
                <w:sz w:val="16"/>
                <w:szCs w:val="16"/>
                <w:lang w:val="pt-PT"/>
              </w:rPr>
              <w:t xml:space="preserve"> </w:t>
            </w:r>
          </w:p>
          <w:p w:rsidR="002D29FC" w:rsidRPr="005B4CDE" w:rsidRDefault="002D29FC" w:rsidP="00E206F6">
            <w:pPr>
              <w:numPr>
                <w:ilvl w:val="0"/>
                <w:numId w:val="13"/>
              </w:numPr>
              <w:suppressAutoHyphens w:val="0"/>
              <w:spacing w:line="240" w:lineRule="auto"/>
              <w:ind w:left="284" w:hanging="295"/>
              <w:jc w:val="both"/>
              <w:rPr>
                <w:rFonts w:ascii="Calibri" w:hAnsi="Calibri"/>
                <w:sz w:val="16"/>
                <w:szCs w:val="16"/>
                <w:lang w:val="pt-PT"/>
              </w:rPr>
            </w:pPr>
            <w:r w:rsidRPr="0005785D">
              <w:rPr>
                <w:rFonts w:ascii="Calibri" w:hAnsi="Calibri"/>
                <w:sz w:val="16"/>
                <w:szCs w:val="16"/>
                <w:lang w:val="pt-PT"/>
              </w:rPr>
              <w:t>Após receção do Boletim de Inscrição a Organização enviará</w:t>
            </w:r>
            <w:r w:rsidRPr="005B4CDE">
              <w:rPr>
                <w:rFonts w:ascii="Calibri" w:hAnsi="Calibri"/>
                <w:sz w:val="16"/>
                <w:szCs w:val="16"/>
                <w:lang w:val="pt-PT"/>
              </w:rPr>
              <w:t xml:space="preserve"> toda a informação complementar necessária à sua participação</w:t>
            </w:r>
          </w:p>
          <w:p w:rsidR="002D29FC" w:rsidRPr="005B4CDE" w:rsidRDefault="002D29FC" w:rsidP="00E206F6">
            <w:pPr>
              <w:numPr>
                <w:ilvl w:val="0"/>
                <w:numId w:val="13"/>
              </w:numPr>
              <w:suppressAutoHyphens w:val="0"/>
              <w:spacing w:line="240" w:lineRule="auto"/>
              <w:ind w:left="284" w:hanging="295"/>
              <w:jc w:val="both"/>
              <w:rPr>
                <w:rFonts w:ascii="Calibri" w:hAnsi="Calibri"/>
                <w:sz w:val="16"/>
                <w:szCs w:val="16"/>
                <w:lang w:val="pt-PT"/>
              </w:rPr>
            </w:pPr>
            <w:r w:rsidRPr="005B4CDE">
              <w:rPr>
                <w:rFonts w:ascii="Calibri" w:hAnsi="Calibri"/>
                <w:sz w:val="16"/>
                <w:szCs w:val="16"/>
                <w:lang w:val="pt-PT"/>
              </w:rPr>
              <w:t>A liquidação de qualquer quantia efetuada a título de inscrição, torna efetiva e definitiva e aceitação dos termos formais do presente formulário, bem como dos termos do regulamento.</w:t>
            </w:r>
          </w:p>
        </w:tc>
      </w:tr>
      <w:tr w:rsidR="002D29FC" w:rsidRPr="0005785D" w:rsidTr="00E206F6">
        <w:trPr>
          <w:trHeight w:hRule="exact" w:val="57"/>
        </w:trPr>
        <w:tc>
          <w:tcPr>
            <w:tcW w:w="11590" w:type="dxa"/>
            <w:gridSpan w:val="5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9FC" w:rsidRPr="00D32D1B" w:rsidRDefault="002D29FC" w:rsidP="00E206F6">
            <w:pPr>
              <w:spacing w:line="240" w:lineRule="auto"/>
              <w:ind w:left="284"/>
              <w:rPr>
                <w:rFonts w:ascii="Calibri" w:hAnsi="Calibri"/>
                <w:sz w:val="16"/>
                <w:szCs w:val="16"/>
                <w:lang w:val="pt-PT"/>
              </w:rPr>
            </w:pPr>
          </w:p>
        </w:tc>
      </w:tr>
      <w:tr w:rsidR="002D29FC" w:rsidRPr="0005785D" w:rsidTr="00E206F6">
        <w:trPr>
          <w:trHeight w:val="284"/>
        </w:trPr>
        <w:tc>
          <w:tcPr>
            <w:tcW w:w="11590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vAlign w:val="center"/>
          </w:tcPr>
          <w:p w:rsidR="002D29FC" w:rsidRPr="00D32D1B" w:rsidRDefault="002D29FC" w:rsidP="00E206F6">
            <w:pPr>
              <w:spacing w:line="240" w:lineRule="auto"/>
              <w:ind w:left="284"/>
              <w:jc w:val="center"/>
              <w:rPr>
                <w:rFonts w:ascii="Calibri" w:hAnsi="Calibri"/>
                <w:b/>
                <w:sz w:val="16"/>
                <w:szCs w:val="16"/>
                <w:lang w:val="pt-PT"/>
              </w:rPr>
            </w:pPr>
            <w:r w:rsidRPr="00D32D1B">
              <w:rPr>
                <w:rFonts w:ascii="Calibri" w:hAnsi="Calibri"/>
                <w:b/>
                <w:sz w:val="16"/>
                <w:szCs w:val="16"/>
                <w:u w:val="single"/>
                <w:lang w:val="pt-PT"/>
              </w:rPr>
              <w:t>Gabinete da ExpoEventos</w:t>
            </w:r>
            <w:r>
              <w:rPr>
                <w:rFonts w:ascii="Calibri" w:hAnsi="Calibri"/>
                <w:b/>
                <w:sz w:val="16"/>
                <w:szCs w:val="16"/>
                <w:u w:val="single"/>
                <w:lang w:val="pt-PT"/>
              </w:rPr>
              <w:t xml:space="preserve">    </w:t>
            </w:r>
            <w:proofErr w:type="spellStart"/>
            <w:r w:rsidRPr="00D32D1B">
              <w:rPr>
                <w:rFonts w:ascii="Calibri" w:hAnsi="Calibri"/>
                <w:b/>
                <w:sz w:val="16"/>
                <w:szCs w:val="16"/>
                <w:lang w:val="pt-PT"/>
              </w:rPr>
              <w:t>Tlm</w:t>
            </w:r>
            <w:proofErr w:type="spellEnd"/>
            <w:r w:rsidRPr="00D32D1B">
              <w:rPr>
                <w:rFonts w:ascii="Calibri" w:hAnsi="Calibri"/>
                <w:b/>
                <w:sz w:val="16"/>
                <w:szCs w:val="16"/>
                <w:lang w:val="pt-PT"/>
              </w:rPr>
              <w:t>:</w:t>
            </w:r>
            <w:r w:rsidRPr="00D32D1B">
              <w:rPr>
                <w:rFonts w:ascii="Calibri" w:hAnsi="Calibri"/>
                <w:sz w:val="16"/>
                <w:szCs w:val="16"/>
                <w:lang w:val="pt-PT"/>
              </w:rPr>
              <w:t xml:space="preserve"> </w:t>
            </w:r>
            <w:r>
              <w:rPr>
                <w:rFonts w:ascii="Calibri" w:hAnsi="Calibri"/>
                <w:sz w:val="16"/>
                <w:szCs w:val="16"/>
                <w:lang w:val="pt-PT"/>
              </w:rPr>
              <w:t>91 544 3722</w:t>
            </w:r>
            <w:r w:rsidRPr="00D32D1B">
              <w:rPr>
                <w:rFonts w:ascii="Calibri" w:hAnsi="Calibri"/>
                <w:sz w:val="16"/>
                <w:szCs w:val="16"/>
                <w:lang w:val="pt-PT"/>
              </w:rPr>
              <w:t xml:space="preserve">|  </w:t>
            </w:r>
            <w:r w:rsidRPr="00D32D1B">
              <w:rPr>
                <w:rFonts w:ascii="Calibri" w:hAnsi="Calibri"/>
                <w:b/>
                <w:sz w:val="16"/>
                <w:szCs w:val="16"/>
                <w:lang w:val="pt-PT"/>
              </w:rPr>
              <w:t>Email:</w:t>
            </w:r>
            <w:r w:rsidRPr="00D32D1B">
              <w:rPr>
                <w:rFonts w:ascii="Calibri" w:hAnsi="Calibri"/>
                <w:sz w:val="16"/>
                <w:szCs w:val="16"/>
                <w:lang w:val="pt-PT"/>
              </w:rPr>
              <w:t xml:space="preserve"> info@expoeventos.org|  </w:t>
            </w:r>
            <w:r w:rsidRPr="00D32D1B">
              <w:rPr>
                <w:rFonts w:ascii="Calibri" w:hAnsi="Calibri"/>
                <w:b/>
                <w:sz w:val="16"/>
                <w:szCs w:val="16"/>
                <w:lang w:val="pt-PT"/>
              </w:rPr>
              <w:t>Site:</w:t>
            </w:r>
            <w:r w:rsidRPr="00D32D1B">
              <w:rPr>
                <w:rFonts w:ascii="Calibri" w:hAnsi="Calibri"/>
                <w:sz w:val="16"/>
                <w:szCs w:val="16"/>
                <w:lang w:val="pt-PT"/>
              </w:rPr>
              <w:t xml:space="preserve"> www.expoeventos.org</w:t>
            </w:r>
          </w:p>
        </w:tc>
      </w:tr>
    </w:tbl>
    <w:p w:rsidR="00AB7E5D" w:rsidRPr="00D32D1B" w:rsidRDefault="00AB7E5D" w:rsidP="00D32D1B">
      <w:pPr>
        <w:rPr>
          <w:rFonts w:ascii="Calibri" w:hAnsi="Calibri"/>
          <w:lang w:val="pt-PT"/>
        </w:rPr>
      </w:pPr>
    </w:p>
    <w:sectPr w:rsidR="00AB7E5D" w:rsidRPr="00D32D1B" w:rsidSect="00D32D1B">
      <w:headerReference w:type="default" r:id="rId9"/>
      <w:footnotePr>
        <w:pos w:val="beneathText"/>
      </w:footnotePr>
      <w:pgSz w:w="12240" w:h="15840" w:code="1"/>
      <w:pgMar w:top="1985" w:right="1701" w:bottom="1417" w:left="1701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523" w:rsidRDefault="00830523">
      <w:pPr>
        <w:spacing w:line="240" w:lineRule="auto"/>
      </w:pPr>
      <w:r>
        <w:separator/>
      </w:r>
    </w:p>
  </w:endnote>
  <w:endnote w:type="continuationSeparator" w:id="0">
    <w:p w:rsidR="00830523" w:rsidRDefault="0083052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523" w:rsidRDefault="00830523">
      <w:pPr>
        <w:spacing w:line="240" w:lineRule="auto"/>
      </w:pPr>
      <w:r>
        <w:separator/>
      </w:r>
    </w:p>
  </w:footnote>
  <w:footnote w:type="continuationSeparator" w:id="0">
    <w:p w:rsidR="00830523" w:rsidRDefault="0083052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B60" w:rsidRDefault="00464B60" w:rsidP="00196BB3">
    <w:pPr>
      <w:pStyle w:val="Cabealho"/>
      <w:rPr>
        <w:szCs w:val="16"/>
        <w:lang w:val="pt-PT"/>
      </w:rPr>
    </w:pPr>
  </w:p>
  <w:p w:rsidR="00196BB3" w:rsidRDefault="00196BB3" w:rsidP="00196BB3">
    <w:pPr>
      <w:pStyle w:val="Cabealho"/>
      <w:rPr>
        <w:szCs w:val="16"/>
        <w:lang w:val="pt-PT"/>
      </w:rPr>
    </w:pPr>
  </w:p>
  <w:p w:rsidR="00196BB3" w:rsidRDefault="00196BB3" w:rsidP="00196BB3">
    <w:pPr>
      <w:pStyle w:val="Cabealho"/>
      <w:rPr>
        <w:szCs w:val="16"/>
        <w:lang w:val="pt-PT"/>
      </w:rPr>
    </w:pPr>
  </w:p>
  <w:p w:rsidR="00196BB3" w:rsidRDefault="00196BB3" w:rsidP="00196BB3">
    <w:pPr>
      <w:pStyle w:val="Cabealho"/>
      <w:rPr>
        <w:szCs w:val="16"/>
        <w:lang w:val="pt-PT"/>
      </w:rPr>
    </w:pPr>
  </w:p>
  <w:p w:rsidR="00196BB3" w:rsidRPr="00196BB3" w:rsidRDefault="00196BB3" w:rsidP="00196BB3">
    <w:pPr>
      <w:pStyle w:val="Cabealho"/>
      <w:rPr>
        <w:szCs w:val="16"/>
        <w:lang w:val="pt-P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pStyle w:val="EstiloTtulo114ptLatinaNegritaGris80Justificado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Times New Roman" w:hAnsi="Times New Roman"/>
      </w:rPr>
    </w:lvl>
    <w:lvl w:ilvl="1">
      <w:start w:val="1"/>
      <w:numFmt w:val="bullet"/>
      <w:lvlText w:val="•"/>
      <w:lvlJc w:val="left"/>
      <w:pPr>
        <w:tabs>
          <w:tab w:val="num" w:pos="1077"/>
        </w:tabs>
        <w:ind w:left="1077" w:hanging="360"/>
      </w:pPr>
      <w:rPr>
        <w:rFonts w:ascii="Times New Roman" w:hAnsi="Times New Roman"/>
      </w:rPr>
    </w:lvl>
    <w:lvl w:ilvl="2">
      <w:start w:val="1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Times New Roman" w:hAnsi="Times New Roman"/>
      </w:rPr>
    </w:lvl>
    <w:lvl w:ilvl="3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Times New Roman" w:hAnsi="Times New Roman"/>
      </w:rPr>
    </w:lvl>
    <w:lvl w:ilvl="4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Times New Roman" w:hAnsi="Times New Roman"/>
      </w:rPr>
    </w:lvl>
    <w:lvl w:ilvl="5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Times New Roman" w:hAnsi="Times New Roman"/>
      </w:rPr>
    </w:lvl>
    <w:lvl w:ilvl="6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Times New Roman" w:hAnsi="Times New Roman"/>
      </w:rPr>
    </w:lvl>
    <w:lvl w:ilvl="7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Times New Roman" w:hAnsi="Times New Roman"/>
      </w:rPr>
    </w:lvl>
    <w:lvl w:ilvl="8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Times New Roman" w:hAnsi="Times New Roman"/>
      </w:rPr>
    </w:lvl>
  </w:abstractNum>
  <w:abstractNum w:abstractNumId="2">
    <w:nsid w:val="00000003"/>
    <w:multiLevelType w:val="multilevel"/>
    <w:tmpl w:val="80E2BFEA"/>
    <w:name w:val="WW8Num2"/>
    <w:lvl w:ilvl="0">
      <w:start w:val="1"/>
      <w:numFmt w:val="decimal"/>
      <w:lvlText w:val="%1."/>
      <w:lvlJc w:val="left"/>
      <w:pPr>
        <w:tabs>
          <w:tab w:val="num" w:pos="668"/>
        </w:tabs>
        <w:ind w:left="668" w:hanging="334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ahoma" w:hAnsi="Tahoma"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668"/>
        </w:tabs>
        <w:ind w:left="668" w:hanging="334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ahoma" w:hAnsi="Tahoma"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5CC6719"/>
    <w:multiLevelType w:val="hybridMultilevel"/>
    <w:tmpl w:val="F0F6D33C"/>
    <w:lvl w:ilvl="0" w:tplc="51BCE91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00449"/>
    <w:multiLevelType w:val="hybridMultilevel"/>
    <w:tmpl w:val="A46C3464"/>
    <w:lvl w:ilvl="0" w:tplc="9F38B2B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9B37F63"/>
    <w:multiLevelType w:val="hybridMultilevel"/>
    <w:tmpl w:val="75B88D8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604A63"/>
    <w:multiLevelType w:val="hybridMultilevel"/>
    <w:tmpl w:val="63AAECF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953C18"/>
    <w:multiLevelType w:val="hybridMultilevel"/>
    <w:tmpl w:val="6E9A7ED4"/>
    <w:lvl w:ilvl="0" w:tplc="0816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9">
    <w:nsid w:val="5DEE2ECC"/>
    <w:multiLevelType w:val="hybridMultilevel"/>
    <w:tmpl w:val="DF7C5664"/>
    <w:lvl w:ilvl="0" w:tplc="08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9F23EC"/>
    <w:multiLevelType w:val="hybridMultilevel"/>
    <w:tmpl w:val="9B3AAB3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12192D"/>
    <w:multiLevelType w:val="hybridMultilevel"/>
    <w:tmpl w:val="7D1E83B2"/>
    <w:lvl w:ilvl="0" w:tplc="C2D05A5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66E4E"/>
    <w:multiLevelType w:val="hybridMultilevel"/>
    <w:tmpl w:val="F0F6D33C"/>
    <w:lvl w:ilvl="0" w:tplc="51BCE91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2D5F4A"/>
    <w:multiLevelType w:val="hybridMultilevel"/>
    <w:tmpl w:val="DAF6971E"/>
    <w:lvl w:ilvl="0" w:tplc="08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10"/>
  </w:num>
  <w:num w:numId="8">
    <w:abstractNumId w:val="5"/>
  </w:num>
  <w:num w:numId="9">
    <w:abstractNumId w:val="13"/>
  </w:num>
  <w:num w:numId="10">
    <w:abstractNumId w:val="8"/>
  </w:num>
  <w:num w:numId="11">
    <w:abstractNumId w:val="11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proofState w:spelling="clean" w:grammar="clean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8">
      <o:colormenu v:ext="edit" fillcolor="none [4]" strokecolor="none [3213]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02102A"/>
    <w:rsid w:val="000046BF"/>
    <w:rsid w:val="0002102A"/>
    <w:rsid w:val="00027B09"/>
    <w:rsid w:val="00043F83"/>
    <w:rsid w:val="000451FF"/>
    <w:rsid w:val="00050165"/>
    <w:rsid w:val="0005785D"/>
    <w:rsid w:val="00075899"/>
    <w:rsid w:val="00092BC5"/>
    <w:rsid w:val="00094BD1"/>
    <w:rsid w:val="000A654B"/>
    <w:rsid w:val="000B581F"/>
    <w:rsid w:val="000D616E"/>
    <w:rsid w:val="000E27CB"/>
    <w:rsid w:val="00105F55"/>
    <w:rsid w:val="00121447"/>
    <w:rsid w:val="00130714"/>
    <w:rsid w:val="00134F22"/>
    <w:rsid w:val="001546E9"/>
    <w:rsid w:val="001605FA"/>
    <w:rsid w:val="00196BB3"/>
    <w:rsid w:val="001971DE"/>
    <w:rsid w:val="001A57B5"/>
    <w:rsid w:val="001A66E6"/>
    <w:rsid w:val="001A7112"/>
    <w:rsid w:val="001C3C5C"/>
    <w:rsid w:val="001D0EC5"/>
    <w:rsid w:val="001D104A"/>
    <w:rsid w:val="001D29B5"/>
    <w:rsid w:val="001E566A"/>
    <w:rsid w:val="001F0665"/>
    <w:rsid w:val="001F4710"/>
    <w:rsid w:val="00202FAE"/>
    <w:rsid w:val="002123CF"/>
    <w:rsid w:val="002437CF"/>
    <w:rsid w:val="00256378"/>
    <w:rsid w:val="00267D39"/>
    <w:rsid w:val="00270D72"/>
    <w:rsid w:val="002743FE"/>
    <w:rsid w:val="00292A54"/>
    <w:rsid w:val="00292EB4"/>
    <w:rsid w:val="002B06B4"/>
    <w:rsid w:val="002B2985"/>
    <w:rsid w:val="002B3A55"/>
    <w:rsid w:val="002B46BC"/>
    <w:rsid w:val="002C1CED"/>
    <w:rsid w:val="002D29FC"/>
    <w:rsid w:val="002E4448"/>
    <w:rsid w:val="003112BC"/>
    <w:rsid w:val="00314560"/>
    <w:rsid w:val="003149F9"/>
    <w:rsid w:val="00323880"/>
    <w:rsid w:val="003327DB"/>
    <w:rsid w:val="003342B1"/>
    <w:rsid w:val="00356522"/>
    <w:rsid w:val="003579BE"/>
    <w:rsid w:val="00364F12"/>
    <w:rsid w:val="0037113F"/>
    <w:rsid w:val="00377D6D"/>
    <w:rsid w:val="003871DD"/>
    <w:rsid w:val="003A0671"/>
    <w:rsid w:val="003A533F"/>
    <w:rsid w:val="003C23D3"/>
    <w:rsid w:val="003C40AD"/>
    <w:rsid w:val="003F663A"/>
    <w:rsid w:val="004048A8"/>
    <w:rsid w:val="00436669"/>
    <w:rsid w:val="004369C6"/>
    <w:rsid w:val="00464A22"/>
    <w:rsid w:val="00464B60"/>
    <w:rsid w:val="004666EA"/>
    <w:rsid w:val="004966AB"/>
    <w:rsid w:val="004A140F"/>
    <w:rsid w:val="004A38A4"/>
    <w:rsid w:val="004B23CC"/>
    <w:rsid w:val="004B4034"/>
    <w:rsid w:val="004C1C70"/>
    <w:rsid w:val="004E23F4"/>
    <w:rsid w:val="004E3902"/>
    <w:rsid w:val="004F0E46"/>
    <w:rsid w:val="004F4060"/>
    <w:rsid w:val="004F4480"/>
    <w:rsid w:val="00510609"/>
    <w:rsid w:val="005135EF"/>
    <w:rsid w:val="00515A7C"/>
    <w:rsid w:val="00530768"/>
    <w:rsid w:val="005366EE"/>
    <w:rsid w:val="005449D5"/>
    <w:rsid w:val="005503C0"/>
    <w:rsid w:val="0056046F"/>
    <w:rsid w:val="0057402A"/>
    <w:rsid w:val="005806C8"/>
    <w:rsid w:val="0058540F"/>
    <w:rsid w:val="00590952"/>
    <w:rsid w:val="00591B74"/>
    <w:rsid w:val="00593FC3"/>
    <w:rsid w:val="005A0B9C"/>
    <w:rsid w:val="005B4CDE"/>
    <w:rsid w:val="005C3D89"/>
    <w:rsid w:val="005C7B79"/>
    <w:rsid w:val="005D15FA"/>
    <w:rsid w:val="005F125F"/>
    <w:rsid w:val="005F2697"/>
    <w:rsid w:val="006304D5"/>
    <w:rsid w:val="00643D02"/>
    <w:rsid w:val="00643E02"/>
    <w:rsid w:val="00645B69"/>
    <w:rsid w:val="00655674"/>
    <w:rsid w:val="00663E0C"/>
    <w:rsid w:val="006740BB"/>
    <w:rsid w:val="00695E18"/>
    <w:rsid w:val="006A213F"/>
    <w:rsid w:val="006A7CC6"/>
    <w:rsid w:val="006E7B0A"/>
    <w:rsid w:val="006F6ACF"/>
    <w:rsid w:val="007069EB"/>
    <w:rsid w:val="00710D8B"/>
    <w:rsid w:val="007151CA"/>
    <w:rsid w:val="00721718"/>
    <w:rsid w:val="00726727"/>
    <w:rsid w:val="00731F0A"/>
    <w:rsid w:val="0074015F"/>
    <w:rsid w:val="0074112E"/>
    <w:rsid w:val="0075636E"/>
    <w:rsid w:val="0077081D"/>
    <w:rsid w:val="00775C3D"/>
    <w:rsid w:val="007B3128"/>
    <w:rsid w:val="007E65E8"/>
    <w:rsid w:val="007F06FE"/>
    <w:rsid w:val="007F2A2F"/>
    <w:rsid w:val="007F6C1D"/>
    <w:rsid w:val="00804699"/>
    <w:rsid w:val="00804A1D"/>
    <w:rsid w:val="00804EA6"/>
    <w:rsid w:val="008100E8"/>
    <w:rsid w:val="00822B67"/>
    <w:rsid w:val="00830523"/>
    <w:rsid w:val="00834402"/>
    <w:rsid w:val="00865160"/>
    <w:rsid w:val="00870F2F"/>
    <w:rsid w:val="008807D8"/>
    <w:rsid w:val="008923DD"/>
    <w:rsid w:val="008A01D5"/>
    <w:rsid w:val="008A2202"/>
    <w:rsid w:val="008A505E"/>
    <w:rsid w:val="008C5D34"/>
    <w:rsid w:val="008F3F25"/>
    <w:rsid w:val="009157D5"/>
    <w:rsid w:val="00917B0F"/>
    <w:rsid w:val="00930F4E"/>
    <w:rsid w:val="00935C5E"/>
    <w:rsid w:val="00936A68"/>
    <w:rsid w:val="00962AF9"/>
    <w:rsid w:val="009647D5"/>
    <w:rsid w:val="0099046B"/>
    <w:rsid w:val="009A1E00"/>
    <w:rsid w:val="009A3B21"/>
    <w:rsid w:val="009D2459"/>
    <w:rsid w:val="009D4362"/>
    <w:rsid w:val="009F4C84"/>
    <w:rsid w:val="00A02E54"/>
    <w:rsid w:val="00A17D01"/>
    <w:rsid w:val="00A34769"/>
    <w:rsid w:val="00A43BC1"/>
    <w:rsid w:val="00A519B3"/>
    <w:rsid w:val="00A656AE"/>
    <w:rsid w:val="00A848B4"/>
    <w:rsid w:val="00A90B3C"/>
    <w:rsid w:val="00AB7E5D"/>
    <w:rsid w:val="00AD7F73"/>
    <w:rsid w:val="00AE37A1"/>
    <w:rsid w:val="00AF13B5"/>
    <w:rsid w:val="00AF5E16"/>
    <w:rsid w:val="00B02476"/>
    <w:rsid w:val="00B07E0A"/>
    <w:rsid w:val="00B626AF"/>
    <w:rsid w:val="00B64900"/>
    <w:rsid w:val="00B72DD6"/>
    <w:rsid w:val="00B73C11"/>
    <w:rsid w:val="00B758B3"/>
    <w:rsid w:val="00B75C44"/>
    <w:rsid w:val="00B818F3"/>
    <w:rsid w:val="00B85912"/>
    <w:rsid w:val="00BD0665"/>
    <w:rsid w:val="00BD718D"/>
    <w:rsid w:val="00BE5D01"/>
    <w:rsid w:val="00C13B1E"/>
    <w:rsid w:val="00C152EB"/>
    <w:rsid w:val="00C3231E"/>
    <w:rsid w:val="00C41D6D"/>
    <w:rsid w:val="00C51A5A"/>
    <w:rsid w:val="00C82E95"/>
    <w:rsid w:val="00CC5CF2"/>
    <w:rsid w:val="00CE3F77"/>
    <w:rsid w:val="00D00E5D"/>
    <w:rsid w:val="00D17DE4"/>
    <w:rsid w:val="00D21881"/>
    <w:rsid w:val="00D237CE"/>
    <w:rsid w:val="00D24A40"/>
    <w:rsid w:val="00D251CB"/>
    <w:rsid w:val="00D32D1B"/>
    <w:rsid w:val="00D42A0E"/>
    <w:rsid w:val="00D43329"/>
    <w:rsid w:val="00D45025"/>
    <w:rsid w:val="00D5107E"/>
    <w:rsid w:val="00D6513B"/>
    <w:rsid w:val="00DA07BA"/>
    <w:rsid w:val="00DA574B"/>
    <w:rsid w:val="00DB6EF8"/>
    <w:rsid w:val="00DC2A72"/>
    <w:rsid w:val="00DD54A3"/>
    <w:rsid w:val="00DD5956"/>
    <w:rsid w:val="00DE7A3C"/>
    <w:rsid w:val="00DE7B07"/>
    <w:rsid w:val="00E06529"/>
    <w:rsid w:val="00E206F6"/>
    <w:rsid w:val="00E21E1D"/>
    <w:rsid w:val="00E23FBE"/>
    <w:rsid w:val="00E7319F"/>
    <w:rsid w:val="00E7429B"/>
    <w:rsid w:val="00E8220C"/>
    <w:rsid w:val="00E87491"/>
    <w:rsid w:val="00E95FBE"/>
    <w:rsid w:val="00E97DAB"/>
    <w:rsid w:val="00ED0E8A"/>
    <w:rsid w:val="00ED745E"/>
    <w:rsid w:val="00EF4685"/>
    <w:rsid w:val="00EF7181"/>
    <w:rsid w:val="00F00115"/>
    <w:rsid w:val="00F50256"/>
    <w:rsid w:val="00F53CFF"/>
    <w:rsid w:val="00F643B6"/>
    <w:rsid w:val="00F722AA"/>
    <w:rsid w:val="00F7237E"/>
    <w:rsid w:val="00F83A38"/>
    <w:rsid w:val="00F93056"/>
    <w:rsid w:val="00FB5B43"/>
    <w:rsid w:val="00FB6E0F"/>
    <w:rsid w:val="00FC7D59"/>
    <w:rsid w:val="00FE6E05"/>
    <w:rsid w:val="00FF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4]" strokecolor="none [3213]" shadowcolor="none [2]"/>
    </o:shapedefaults>
    <o:shapelayout v:ext="edit">
      <o:idmap v:ext="edit" data="2"/>
      <o:rules v:ext="edit">
        <o:r id="V:Rule2" type="connector" idref="#_x0000_s2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A5A"/>
    <w:pPr>
      <w:suppressAutoHyphens/>
      <w:spacing w:line="100" w:lineRule="atLeast"/>
    </w:pPr>
    <w:rPr>
      <w:rFonts w:ascii="Tahoma" w:hAnsi="Tahoma" w:cs="Mangal"/>
      <w:lang w:val="en-GB" w:eastAsia="ks-Deva" w:bidi="ks-Deva"/>
    </w:rPr>
  </w:style>
  <w:style w:type="paragraph" w:styleId="Ttulo1">
    <w:name w:val="heading 1"/>
    <w:basedOn w:val="Normal"/>
    <w:next w:val="Normal"/>
    <w:qFormat/>
    <w:rsid w:val="00C51A5A"/>
    <w:pPr>
      <w:keepNext/>
      <w:outlineLvl w:val="0"/>
    </w:pPr>
    <w:rPr>
      <w:rFonts w:ascii="Helvetica" w:hAnsi="Helvetica"/>
      <w:sz w:val="24"/>
      <w:szCs w:val="24"/>
      <w:u w:val="single"/>
      <w:lang w:val="es-ES"/>
    </w:rPr>
  </w:style>
  <w:style w:type="paragraph" w:styleId="Ttulo2">
    <w:name w:val="heading 2"/>
    <w:basedOn w:val="Normal"/>
    <w:next w:val="Normal"/>
    <w:qFormat/>
    <w:rsid w:val="00C51A5A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/>
      <w:b/>
      <w:bCs/>
      <w:sz w:val="24"/>
      <w:szCs w:val="24"/>
      <w:u w:val="single"/>
    </w:rPr>
  </w:style>
  <w:style w:type="paragraph" w:styleId="Ttulo3">
    <w:name w:val="heading 3"/>
    <w:basedOn w:val="Normal"/>
    <w:next w:val="Normal"/>
    <w:qFormat/>
    <w:rsid w:val="00C51A5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C51A5A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51A5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51A5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C51A5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qFormat/>
    <w:rsid w:val="00C51A5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qFormat/>
    <w:rsid w:val="00C51A5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C51A5A"/>
    <w:rPr>
      <w:rFonts w:ascii="Times New Roman" w:hAnsi="Times New Roman"/>
    </w:rPr>
  </w:style>
  <w:style w:type="character" w:customStyle="1" w:styleId="WW8Num2z0">
    <w:name w:val="WW8Num2z0"/>
    <w:rsid w:val="00C51A5A"/>
    <w:rPr>
      <w:rFonts w:ascii="Times New Roman" w:hAnsi="Times New Roman"/>
    </w:rPr>
  </w:style>
  <w:style w:type="character" w:customStyle="1" w:styleId="WW8Num2z2">
    <w:name w:val="WW8Num2z2"/>
    <w:rsid w:val="00C51A5A"/>
    <w:rPr>
      <w:rFonts w:ascii="Tahoma" w:hAnsi="Tahoma" w:cs="StarSymbol"/>
      <w:sz w:val="18"/>
      <w:szCs w:val="18"/>
    </w:rPr>
  </w:style>
  <w:style w:type="character" w:customStyle="1" w:styleId="WW8Num3z0">
    <w:name w:val="WW8Num3z0"/>
    <w:rsid w:val="00C51A5A"/>
    <w:rPr>
      <w:rFonts w:ascii="Times New Roman" w:eastAsia="Times New Roman" w:hAnsi="Times New Roman" w:cs="Times New Roman"/>
    </w:rPr>
  </w:style>
  <w:style w:type="character" w:customStyle="1" w:styleId="WW8Num3z2">
    <w:name w:val="WW8Num3z2"/>
    <w:rsid w:val="00C51A5A"/>
    <w:rPr>
      <w:rFonts w:ascii="Tahoma" w:hAnsi="Tahoma" w:cs="StarSymbol"/>
      <w:sz w:val="18"/>
      <w:szCs w:val="18"/>
    </w:rPr>
  </w:style>
  <w:style w:type="character" w:customStyle="1" w:styleId="Absatz-Standardschriftart">
    <w:name w:val="Absatz-Standardschriftart"/>
    <w:rsid w:val="00C51A5A"/>
  </w:style>
  <w:style w:type="character" w:customStyle="1" w:styleId="WW-Absatz-Standardschriftart">
    <w:name w:val="WW-Absatz-Standardschriftart"/>
    <w:rsid w:val="00C51A5A"/>
  </w:style>
  <w:style w:type="character" w:customStyle="1" w:styleId="WW-Absatz-Standardschriftart1">
    <w:name w:val="WW-Absatz-Standardschriftart1"/>
    <w:rsid w:val="00C51A5A"/>
  </w:style>
  <w:style w:type="character" w:customStyle="1" w:styleId="WW-Absatz-Standardschriftart11">
    <w:name w:val="WW-Absatz-Standardschriftart11"/>
    <w:rsid w:val="00C51A5A"/>
  </w:style>
  <w:style w:type="character" w:customStyle="1" w:styleId="WW-Absatz-Standardschriftart111">
    <w:name w:val="WW-Absatz-Standardschriftart111"/>
    <w:rsid w:val="00C51A5A"/>
  </w:style>
  <w:style w:type="character" w:customStyle="1" w:styleId="WW-Absatz-Standardschriftart1111">
    <w:name w:val="WW-Absatz-Standardschriftart1111"/>
    <w:rsid w:val="00C51A5A"/>
  </w:style>
  <w:style w:type="character" w:customStyle="1" w:styleId="WW-Absatz-Standardschriftart11111">
    <w:name w:val="WW-Absatz-Standardschriftart11111"/>
    <w:rsid w:val="00C51A5A"/>
  </w:style>
  <w:style w:type="character" w:customStyle="1" w:styleId="WW8Num4z0">
    <w:name w:val="WW8Num4z0"/>
    <w:rsid w:val="00C51A5A"/>
    <w:rPr>
      <w:rFonts w:ascii="Times New Roman" w:hAnsi="Times New Roman"/>
    </w:rPr>
  </w:style>
  <w:style w:type="character" w:customStyle="1" w:styleId="WW8Num4z2">
    <w:name w:val="WW8Num4z2"/>
    <w:rsid w:val="00C51A5A"/>
    <w:rPr>
      <w:rFonts w:ascii="Tahoma" w:hAnsi="Tahoma" w:cs="StarSymbol"/>
      <w:sz w:val="18"/>
      <w:szCs w:val="18"/>
    </w:rPr>
  </w:style>
  <w:style w:type="character" w:customStyle="1" w:styleId="WW-Absatz-Standardschriftart111111">
    <w:name w:val="WW-Absatz-Standardschriftart111111"/>
    <w:rsid w:val="00C51A5A"/>
  </w:style>
  <w:style w:type="character" w:customStyle="1" w:styleId="WW-Absatz-Standardschriftart1111111">
    <w:name w:val="WW-Absatz-Standardschriftart1111111"/>
    <w:rsid w:val="00C51A5A"/>
  </w:style>
  <w:style w:type="character" w:customStyle="1" w:styleId="WW8Num5z0">
    <w:name w:val="WW8Num5z0"/>
    <w:rsid w:val="00C51A5A"/>
    <w:rPr>
      <w:rFonts w:ascii="Times New Roman" w:hAnsi="Times New Roman"/>
    </w:rPr>
  </w:style>
  <w:style w:type="character" w:customStyle="1" w:styleId="WW8Num7z0">
    <w:name w:val="WW8Num7z0"/>
    <w:rsid w:val="00C51A5A"/>
    <w:rPr>
      <w:rFonts w:ascii="Times New Roman" w:hAnsi="Times New Roman"/>
    </w:rPr>
  </w:style>
  <w:style w:type="character" w:customStyle="1" w:styleId="WW8Num8z0">
    <w:name w:val="WW8Num8z0"/>
    <w:rsid w:val="00C51A5A"/>
    <w:rPr>
      <w:rFonts w:ascii="Times New Roman" w:hAnsi="Times New Roman"/>
    </w:rPr>
  </w:style>
  <w:style w:type="character" w:customStyle="1" w:styleId="WW8Num9z0">
    <w:name w:val="WW8Num9z0"/>
    <w:rsid w:val="00C51A5A"/>
    <w:rPr>
      <w:rFonts w:ascii="Times New Roman" w:hAnsi="Times New Roman"/>
    </w:rPr>
  </w:style>
  <w:style w:type="character" w:customStyle="1" w:styleId="WW8Num10z0">
    <w:name w:val="WW8Num10z0"/>
    <w:rsid w:val="00C51A5A"/>
    <w:rPr>
      <w:rFonts w:ascii="Times New Roman" w:hAnsi="Times New Roman"/>
    </w:rPr>
  </w:style>
  <w:style w:type="character" w:customStyle="1" w:styleId="WW8Num11z0">
    <w:name w:val="WW8Num11z0"/>
    <w:rsid w:val="00C51A5A"/>
    <w:rPr>
      <w:rFonts w:ascii="Times New Roman" w:hAnsi="Times New Roman"/>
    </w:rPr>
  </w:style>
  <w:style w:type="character" w:customStyle="1" w:styleId="WW8Num13z0">
    <w:name w:val="WW8Num13z0"/>
    <w:rsid w:val="00C51A5A"/>
    <w:rPr>
      <w:rFonts w:ascii="Tahoma" w:hAnsi="Tahoma"/>
    </w:rPr>
  </w:style>
  <w:style w:type="character" w:customStyle="1" w:styleId="WW8Num14z0">
    <w:name w:val="WW8Num14z0"/>
    <w:rsid w:val="00C51A5A"/>
    <w:rPr>
      <w:rFonts w:ascii="Times New Roman" w:hAnsi="Times New Roman"/>
    </w:rPr>
  </w:style>
  <w:style w:type="character" w:customStyle="1" w:styleId="WW8Num15z0">
    <w:name w:val="WW8Num15z0"/>
    <w:rsid w:val="00C51A5A"/>
    <w:rPr>
      <w:rFonts w:ascii="Arial" w:eastAsia="Times New Roman" w:hAnsi="Arial" w:cs="Times New Roman"/>
      <w:color w:val="auto"/>
      <w:szCs w:val="36"/>
    </w:rPr>
  </w:style>
  <w:style w:type="character" w:customStyle="1" w:styleId="WW8Num15z1">
    <w:name w:val="WW8Num15z1"/>
    <w:rsid w:val="00C51A5A"/>
    <w:rPr>
      <w:rFonts w:ascii="Courier New" w:hAnsi="Courier New"/>
    </w:rPr>
  </w:style>
  <w:style w:type="character" w:customStyle="1" w:styleId="WW8Num15z2">
    <w:name w:val="WW8Num15z2"/>
    <w:rsid w:val="00C51A5A"/>
    <w:rPr>
      <w:rFonts w:ascii="Wingdings" w:hAnsi="Wingdings"/>
    </w:rPr>
  </w:style>
  <w:style w:type="character" w:customStyle="1" w:styleId="WW8Num15z3">
    <w:name w:val="WW8Num15z3"/>
    <w:rsid w:val="00C51A5A"/>
    <w:rPr>
      <w:rFonts w:ascii="Symbol" w:hAnsi="Symbol"/>
    </w:rPr>
  </w:style>
  <w:style w:type="character" w:customStyle="1" w:styleId="WW8Num17z0">
    <w:name w:val="WW8Num17z0"/>
    <w:rsid w:val="00C51A5A"/>
    <w:rPr>
      <w:rFonts w:ascii="Tahoma" w:eastAsia="Times New Roman" w:hAnsi="Tahoma" w:cs="Courier New"/>
    </w:rPr>
  </w:style>
  <w:style w:type="character" w:customStyle="1" w:styleId="WW8Num17z1">
    <w:name w:val="WW8Num17z1"/>
    <w:rsid w:val="00C51A5A"/>
    <w:rPr>
      <w:rFonts w:ascii="Courier New" w:hAnsi="Courier New" w:cs="Geneva"/>
    </w:rPr>
  </w:style>
  <w:style w:type="character" w:customStyle="1" w:styleId="WW8Num17z2">
    <w:name w:val="WW8Num17z2"/>
    <w:rsid w:val="00C51A5A"/>
    <w:rPr>
      <w:rFonts w:ascii="Wingdings" w:hAnsi="Wingdings"/>
    </w:rPr>
  </w:style>
  <w:style w:type="character" w:customStyle="1" w:styleId="WW8Num17z3">
    <w:name w:val="WW8Num17z3"/>
    <w:rsid w:val="00C51A5A"/>
    <w:rPr>
      <w:rFonts w:ascii="Symbol" w:hAnsi="Symbol"/>
    </w:rPr>
  </w:style>
  <w:style w:type="character" w:customStyle="1" w:styleId="WW8Num18z0">
    <w:name w:val="WW8Num18z0"/>
    <w:rsid w:val="00C51A5A"/>
    <w:rPr>
      <w:rFonts w:ascii="Geneva" w:hAnsi="Geneva"/>
      <w:color w:val="000000"/>
      <w:sz w:val="18"/>
    </w:rPr>
  </w:style>
  <w:style w:type="character" w:customStyle="1" w:styleId="WW8Num19z0">
    <w:name w:val="WW8Num19z0"/>
    <w:rsid w:val="00C51A5A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C51A5A"/>
    <w:rPr>
      <w:rFonts w:ascii="Courier New" w:hAnsi="Courier New"/>
    </w:rPr>
  </w:style>
  <w:style w:type="character" w:customStyle="1" w:styleId="WW8Num19z2">
    <w:name w:val="WW8Num19z2"/>
    <w:rsid w:val="00C51A5A"/>
    <w:rPr>
      <w:rFonts w:ascii="Wingdings" w:hAnsi="Wingdings"/>
    </w:rPr>
  </w:style>
  <w:style w:type="character" w:customStyle="1" w:styleId="WW8Num19z3">
    <w:name w:val="WW8Num19z3"/>
    <w:rsid w:val="00C51A5A"/>
    <w:rPr>
      <w:rFonts w:ascii="Symbol" w:hAnsi="Symbol"/>
    </w:rPr>
  </w:style>
  <w:style w:type="character" w:customStyle="1" w:styleId="Fuentedeprrafopredeter">
    <w:name w:val="Fuente de párrafo predeter."/>
    <w:rsid w:val="00C51A5A"/>
  </w:style>
  <w:style w:type="character" w:styleId="Hiperligao">
    <w:name w:val="Hyperlink"/>
    <w:basedOn w:val="Fuentedeprrafopredeter"/>
    <w:semiHidden/>
    <w:rsid w:val="00C51A5A"/>
    <w:rPr>
      <w:color w:val="0000FF"/>
      <w:u w:val="single"/>
    </w:rPr>
  </w:style>
  <w:style w:type="character" w:styleId="Forte">
    <w:name w:val="Strong"/>
    <w:basedOn w:val="Fuentedeprrafopredeter"/>
    <w:qFormat/>
    <w:rsid w:val="00C51A5A"/>
    <w:rPr>
      <w:b/>
      <w:bCs/>
    </w:rPr>
  </w:style>
  <w:style w:type="character" w:customStyle="1" w:styleId="Marcas">
    <w:name w:val="Marcas"/>
    <w:rsid w:val="00C51A5A"/>
    <w:rPr>
      <w:rFonts w:ascii="StarSymbol" w:eastAsia="StarSymbol" w:hAnsi="StarSymbol" w:cs="StarSymbol"/>
      <w:sz w:val="18"/>
      <w:szCs w:val="18"/>
    </w:rPr>
  </w:style>
  <w:style w:type="character" w:customStyle="1" w:styleId="Smbolosdenumerao">
    <w:name w:val="Símbolos de numeração"/>
    <w:rsid w:val="00C51A5A"/>
    <w:rPr>
      <w:rFonts w:ascii="Arial" w:hAnsi="Arial"/>
      <w:sz w:val="22"/>
      <w:szCs w:val="22"/>
    </w:rPr>
  </w:style>
  <w:style w:type="paragraph" w:customStyle="1" w:styleId="Cabealho3">
    <w:name w:val="Cabeçalho3"/>
    <w:basedOn w:val="Normal"/>
    <w:next w:val="Corpodetexto"/>
    <w:rsid w:val="00C51A5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semiHidden/>
    <w:rsid w:val="00C51A5A"/>
    <w:pPr>
      <w:jc w:val="both"/>
    </w:pPr>
    <w:rPr>
      <w:rFonts w:ascii="Times New Roman" w:hAnsi="Times New Roman"/>
      <w:sz w:val="24"/>
      <w:szCs w:val="24"/>
      <w:lang w:val="es-ES"/>
    </w:rPr>
  </w:style>
  <w:style w:type="paragraph" w:styleId="Lista">
    <w:name w:val="List"/>
    <w:basedOn w:val="Corpodetexto"/>
    <w:semiHidden/>
    <w:rsid w:val="00C51A5A"/>
    <w:rPr>
      <w:rFonts w:cs="Tahoma"/>
    </w:rPr>
  </w:style>
  <w:style w:type="paragraph" w:customStyle="1" w:styleId="Legenda1">
    <w:name w:val="Legenda1"/>
    <w:basedOn w:val="Normal"/>
    <w:rsid w:val="00C51A5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remissivo">
    <w:name w:val="Índice remissivo"/>
    <w:basedOn w:val="Normal"/>
    <w:rsid w:val="00C51A5A"/>
    <w:pPr>
      <w:suppressLineNumbers/>
    </w:pPr>
    <w:rPr>
      <w:rFonts w:cs="Tahoma"/>
    </w:rPr>
  </w:style>
  <w:style w:type="paragraph" w:styleId="Cabealho">
    <w:name w:val="header"/>
    <w:basedOn w:val="Normal"/>
    <w:semiHidden/>
    <w:rsid w:val="00C51A5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semiHidden/>
    <w:rsid w:val="00C51A5A"/>
    <w:pPr>
      <w:tabs>
        <w:tab w:val="center" w:pos="4252"/>
        <w:tab w:val="right" w:pos="8504"/>
      </w:tabs>
    </w:pPr>
  </w:style>
  <w:style w:type="paragraph" w:customStyle="1" w:styleId="Textoindependiente2">
    <w:name w:val="Texto independiente 2"/>
    <w:basedOn w:val="Normal"/>
    <w:rsid w:val="00C51A5A"/>
    <w:pPr>
      <w:spacing w:after="120" w:line="480" w:lineRule="auto"/>
    </w:pPr>
  </w:style>
  <w:style w:type="paragraph" w:customStyle="1" w:styleId="EstiloTtulo114ptLatinaNegritaGris80Justificado">
    <w:name w:val="Estilo Título 1 + 14 pt (Latina) Negrita Gris 80% Justificado"/>
    <w:basedOn w:val="Ttulo1"/>
    <w:rsid w:val="00C51A5A"/>
    <w:pPr>
      <w:numPr>
        <w:numId w:val="1"/>
      </w:numPr>
      <w:jc w:val="both"/>
    </w:pPr>
    <w:rPr>
      <w:b/>
      <w:bCs/>
      <w:color w:val="333333"/>
      <w:sz w:val="28"/>
      <w:szCs w:val="28"/>
    </w:rPr>
  </w:style>
  <w:style w:type="paragraph" w:styleId="NormalWeb">
    <w:name w:val="Normal (Web)"/>
    <w:basedOn w:val="Normal"/>
    <w:rsid w:val="00C51A5A"/>
    <w:pPr>
      <w:spacing w:before="100" w:after="100"/>
    </w:pPr>
    <w:rPr>
      <w:rFonts w:ascii="Times New Roman" w:hAnsi="Times New Roman"/>
      <w:sz w:val="24"/>
      <w:szCs w:val="24"/>
      <w:lang w:val="es-ES"/>
    </w:rPr>
  </w:style>
  <w:style w:type="paragraph" w:customStyle="1" w:styleId="Textoindependiente3">
    <w:name w:val="Texto independiente 3"/>
    <w:basedOn w:val="Normal"/>
    <w:rsid w:val="00C51A5A"/>
    <w:pPr>
      <w:spacing w:before="40"/>
      <w:jc w:val="both"/>
    </w:pPr>
    <w:rPr>
      <w:rFonts w:ascii="Verdana" w:hAnsi="Verdana"/>
      <w:b/>
      <w:bCs/>
      <w:color w:val="000000"/>
      <w:sz w:val="22"/>
      <w:szCs w:val="22"/>
      <w:lang w:val="es-ES"/>
    </w:rPr>
  </w:style>
  <w:style w:type="paragraph" w:customStyle="1" w:styleId="Textodeglobo">
    <w:name w:val="Texto de globo"/>
    <w:basedOn w:val="Normal"/>
    <w:rsid w:val="00C51A5A"/>
    <w:rPr>
      <w:sz w:val="16"/>
      <w:szCs w:val="16"/>
    </w:rPr>
  </w:style>
  <w:style w:type="paragraph" w:customStyle="1" w:styleId="Mapadeldocumento">
    <w:name w:val="Mapa del documento"/>
    <w:basedOn w:val="Normal"/>
    <w:rsid w:val="00C51A5A"/>
    <w:pPr>
      <w:shd w:val="clear" w:color="auto" w:fill="000080"/>
    </w:pPr>
    <w:rPr>
      <w:rFonts w:cs="Tahoma"/>
    </w:rPr>
  </w:style>
  <w:style w:type="paragraph" w:customStyle="1" w:styleId="Contedodatabela">
    <w:name w:val="Conteúdo da tabela"/>
    <w:basedOn w:val="Normal"/>
    <w:rsid w:val="00C51A5A"/>
    <w:pPr>
      <w:suppressLineNumbers/>
    </w:pPr>
  </w:style>
  <w:style w:type="paragraph" w:customStyle="1" w:styleId="Cabealhodatabela">
    <w:name w:val="Cabeçalho da tabela"/>
    <w:basedOn w:val="Contedodatabela"/>
    <w:rsid w:val="00C51A5A"/>
    <w:pPr>
      <w:jc w:val="center"/>
    </w:pPr>
    <w:rPr>
      <w:b/>
      <w:bCs/>
    </w:rPr>
  </w:style>
  <w:style w:type="paragraph" w:customStyle="1" w:styleId="Objectocomseta">
    <w:name w:val="Objecto com seta"/>
    <w:basedOn w:val="Normal"/>
    <w:rsid w:val="00C51A5A"/>
  </w:style>
  <w:style w:type="paragraph" w:customStyle="1" w:styleId="Objectocomsombra">
    <w:name w:val="Objecto com sombra"/>
    <w:basedOn w:val="Normal"/>
    <w:rsid w:val="00C51A5A"/>
  </w:style>
  <w:style w:type="paragraph" w:customStyle="1" w:styleId="Objectosempreenchimento">
    <w:name w:val="Objecto sem preenchimento"/>
    <w:basedOn w:val="Normal"/>
    <w:rsid w:val="00C51A5A"/>
  </w:style>
  <w:style w:type="paragraph" w:customStyle="1" w:styleId="Texto">
    <w:name w:val="Texto"/>
    <w:basedOn w:val="Legenda1"/>
    <w:rsid w:val="00C51A5A"/>
  </w:style>
  <w:style w:type="paragraph" w:customStyle="1" w:styleId="Corpodotextojustificado">
    <w:name w:val="Corpo do texto justificado"/>
    <w:basedOn w:val="Normal"/>
    <w:rsid w:val="00C51A5A"/>
  </w:style>
  <w:style w:type="paragraph" w:styleId="Primeiroavanodecorpodetexto">
    <w:name w:val="Body Text First Indent"/>
    <w:basedOn w:val="Corpodetexto"/>
    <w:semiHidden/>
    <w:rsid w:val="00C51A5A"/>
    <w:pPr>
      <w:ind w:firstLine="283"/>
    </w:pPr>
  </w:style>
  <w:style w:type="paragraph" w:styleId="Ttulo">
    <w:name w:val="Title"/>
    <w:basedOn w:val="Cabealho3"/>
    <w:next w:val="Subttulo"/>
    <w:qFormat/>
    <w:rsid w:val="00C51A5A"/>
    <w:pPr>
      <w:jc w:val="center"/>
    </w:pPr>
    <w:rPr>
      <w:b/>
      <w:bCs/>
      <w:sz w:val="36"/>
      <w:szCs w:val="36"/>
    </w:rPr>
  </w:style>
  <w:style w:type="paragraph" w:styleId="Subttulo">
    <w:name w:val="Subtitle"/>
    <w:basedOn w:val="Cabealho3"/>
    <w:next w:val="Corpodetexto"/>
    <w:qFormat/>
    <w:rsid w:val="00C51A5A"/>
    <w:pPr>
      <w:jc w:val="center"/>
    </w:pPr>
    <w:rPr>
      <w:i/>
      <w:iCs/>
    </w:rPr>
  </w:style>
  <w:style w:type="paragraph" w:customStyle="1" w:styleId="Ttulo10">
    <w:name w:val="Título1"/>
    <w:basedOn w:val="Normal"/>
    <w:rsid w:val="00C51A5A"/>
    <w:pPr>
      <w:jc w:val="center"/>
    </w:pPr>
  </w:style>
  <w:style w:type="paragraph" w:customStyle="1" w:styleId="Ttulo20">
    <w:name w:val="Título2"/>
    <w:basedOn w:val="Normal"/>
    <w:rsid w:val="00C51A5A"/>
    <w:pPr>
      <w:spacing w:before="57" w:after="57"/>
      <w:ind w:right="113"/>
      <w:jc w:val="center"/>
    </w:pPr>
  </w:style>
  <w:style w:type="paragraph" w:customStyle="1" w:styleId="Cabealho1">
    <w:name w:val="Cabeçalho1"/>
    <w:basedOn w:val="Normal"/>
    <w:rsid w:val="00C51A5A"/>
    <w:pPr>
      <w:spacing w:before="238" w:after="119"/>
    </w:pPr>
  </w:style>
  <w:style w:type="paragraph" w:customStyle="1" w:styleId="Cabealho2">
    <w:name w:val="Cabeçalho2"/>
    <w:basedOn w:val="Normal"/>
    <w:rsid w:val="00C51A5A"/>
    <w:pPr>
      <w:spacing w:before="238" w:after="119"/>
    </w:pPr>
  </w:style>
  <w:style w:type="paragraph" w:customStyle="1" w:styleId="Linhadedimenso">
    <w:name w:val="Linha de dimensão"/>
    <w:basedOn w:val="Normal"/>
    <w:rsid w:val="00C51A5A"/>
  </w:style>
  <w:style w:type="paragraph" w:customStyle="1" w:styleId="PredefinioLTGliederung1">
    <w:name w:val="Predefinição~LT~Gliederung 1"/>
    <w:rsid w:val="00C51A5A"/>
    <w:pPr>
      <w:widowControl w:val="0"/>
      <w:tabs>
        <w:tab w:val="left" w:pos="1239"/>
        <w:tab w:val="left" w:pos="1946"/>
        <w:tab w:val="left" w:pos="2654"/>
        <w:tab w:val="left" w:pos="3361"/>
        <w:tab w:val="left" w:pos="4069"/>
        <w:tab w:val="left" w:pos="4776"/>
        <w:tab w:val="left" w:pos="5484"/>
        <w:tab w:val="left" w:pos="6191"/>
        <w:tab w:val="left" w:pos="6899"/>
        <w:tab w:val="left" w:pos="7606"/>
        <w:tab w:val="left" w:pos="8314"/>
        <w:tab w:val="left" w:pos="9021"/>
        <w:tab w:val="left" w:pos="9729"/>
        <w:tab w:val="left" w:pos="10436"/>
        <w:tab w:val="left" w:pos="11144"/>
        <w:tab w:val="left" w:pos="11851"/>
        <w:tab w:val="left" w:pos="12558"/>
        <w:tab w:val="left" w:pos="13266"/>
        <w:tab w:val="left" w:pos="13974"/>
        <w:tab w:val="left" w:pos="14681"/>
      </w:tabs>
      <w:suppressAutoHyphens/>
      <w:autoSpaceDE w:val="0"/>
      <w:spacing w:before="160"/>
      <w:ind w:left="532"/>
    </w:pPr>
    <w:rPr>
      <w:rFonts w:ascii="Lucida Sans Unicode" w:eastAsia="Lucida Sans Unicode" w:hAnsi="Lucida Sans Unicode"/>
      <w:color w:val="000000"/>
      <w:sz w:val="64"/>
      <w:szCs w:val="64"/>
    </w:rPr>
  </w:style>
  <w:style w:type="paragraph" w:customStyle="1" w:styleId="PredefinioLTGliederung2">
    <w:name w:val="Predefinição~LT~Gliederung 2"/>
    <w:basedOn w:val="PredefinioLTGliederung1"/>
    <w:rsid w:val="00C51A5A"/>
    <w:pPr>
      <w:tabs>
        <w:tab w:val="left" w:pos="1414"/>
        <w:tab w:val="left" w:pos="1869"/>
        <w:tab w:val="left" w:pos="2122"/>
        <w:tab w:val="left" w:pos="2576"/>
        <w:tab w:val="left" w:pos="2829"/>
        <w:tab w:val="left" w:pos="3284"/>
        <w:tab w:val="left" w:pos="3537"/>
        <w:tab w:val="left" w:pos="3991"/>
        <w:tab w:val="left" w:pos="4244"/>
        <w:tab w:val="left" w:pos="4699"/>
        <w:tab w:val="left" w:pos="4952"/>
        <w:tab w:val="left" w:pos="5406"/>
        <w:tab w:val="left" w:pos="5659"/>
        <w:tab w:val="left" w:pos="6114"/>
        <w:tab w:val="left" w:pos="6367"/>
        <w:tab w:val="left" w:pos="6821"/>
        <w:tab w:val="left" w:pos="7074"/>
        <w:tab w:val="left" w:pos="7529"/>
        <w:tab w:val="left" w:pos="7781"/>
        <w:tab w:val="left" w:pos="8236"/>
        <w:tab w:val="left" w:pos="8489"/>
        <w:tab w:val="left" w:pos="8944"/>
        <w:tab w:val="left" w:pos="9197"/>
        <w:tab w:val="left" w:pos="9651"/>
        <w:tab w:val="left" w:pos="9904"/>
        <w:tab w:val="left" w:pos="10359"/>
        <w:tab w:val="left" w:pos="10612"/>
        <w:tab w:val="left" w:pos="11066"/>
        <w:tab w:val="left" w:pos="11319"/>
        <w:tab w:val="left" w:pos="11774"/>
        <w:tab w:val="left" w:pos="12027"/>
        <w:tab w:val="left" w:pos="12481"/>
        <w:tab w:val="left" w:pos="12734"/>
        <w:tab w:val="left" w:pos="13188"/>
        <w:tab w:val="left" w:pos="13442"/>
        <w:tab w:val="left" w:pos="13896"/>
        <w:tab w:val="left" w:pos="14149"/>
        <w:tab w:val="left" w:pos="14604"/>
        <w:tab w:val="left" w:pos="14857"/>
        <w:tab w:val="left" w:pos="15311"/>
      </w:tabs>
      <w:spacing w:before="139"/>
      <w:ind w:left="1162"/>
    </w:pPr>
    <w:rPr>
      <w:sz w:val="56"/>
      <w:szCs w:val="56"/>
    </w:rPr>
  </w:style>
  <w:style w:type="paragraph" w:customStyle="1" w:styleId="PredefinioLTGliederung3">
    <w:name w:val="Predefinição~LT~Gliederung 3"/>
    <w:basedOn w:val="PredefinioLTGliederung2"/>
    <w:rsid w:val="00C51A5A"/>
    <w:pPr>
      <w:spacing w:before="120"/>
      <w:ind w:left="1800"/>
    </w:pPr>
    <w:rPr>
      <w:sz w:val="48"/>
      <w:szCs w:val="48"/>
    </w:rPr>
  </w:style>
  <w:style w:type="paragraph" w:customStyle="1" w:styleId="PredefinioLTGliederung4">
    <w:name w:val="Predefinição~LT~Gliederung 4"/>
    <w:basedOn w:val="PredefinioLTGliederung3"/>
    <w:rsid w:val="00C51A5A"/>
    <w:pPr>
      <w:spacing w:before="100"/>
      <w:ind w:left="2520"/>
    </w:pPr>
    <w:rPr>
      <w:sz w:val="40"/>
      <w:szCs w:val="40"/>
    </w:rPr>
  </w:style>
  <w:style w:type="paragraph" w:customStyle="1" w:styleId="PredefinioLTGliederung5">
    <w:name w:val="Predefinição~LT~Gliederung 5"/>
    <w:basedOn w:val="PredefinioLTGliederung4"/>
    <w:rsid w:val="00C51A5A"/>
  </w:style>
  <w:style w:type="paragraph" w:customStyle="1" w:styleId="PredefinioLTGliederung6">
    <w:name w:val="Predefinição~LT~Gliederung 6"/>
    <w:basedOn w:val="PredefinioLTGliederung5"/>
    <w:rsid w:val="00C51A5A"/>
  </w:style>
  <w:style w:type="paragraph" w:customStyle="1" w:styleId="PredefinioLTGliederung7">
    <w:name w:val="Predefinição~LT~Gliederung 7"/>
    <w:basedOn w:val="PredefinioLTGliederung6"/>
    <w:rsid w:val="00C51A5A"/>
  </w:style>
  <w:style w:type="paragraph" w:customStyle="1" w:styleId="PredefinioLTGliederung8">
    <w:name w:val="Predefinição~LT~Gliederung 8"/>
    <w:basedOn w:val="PredefinioLTGliederung7"/>
    <w:rsid w:val="00C51A5A"/>
  </w:style>
  <w:style w:type="paragraph" w:customStyle="1" w:styleId="PredefinioLTGliederung9">
    <w:name w:val="Predefinição~LT~Gliederung 9"/>
    <w:basedOn w:val="PredefinioLTGliederung8"/>
    <w:rsid w:val="00C51A5A"/>
  </w:style>
  <w:style w:type="paragraph" w:customStyle="1" w:styleId="PredefinioLTTitel">
    <w:name w:val="Predefinição~LT~Titel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jc w:val="center"/>
    </w:pPr>
    <w:rPr>
      <w:rFonts w:ascii="Lucida Sans Unicode" w:eastAsia="Lucida Sans Unicode" w:hAnsi="Lucida Sans Unicode"/>
      <w:color w:val="000000"/>
      <w:sz w:val="88"/>
      <w:szCs w:val="88"/>
    </w:rPr>
  </w:style>
  <w:style w:type="paragraph" w:customStyle="1" w:styleId="PredefinioLTUntertitel">
    <w:name w:val="Predefinição~LT~Untertitel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160"/>
      <w:jc w:val="center"/>
    </w:pPr>
    <w:rPr>
      <w:rFonts w:ascii="Lucida Sans Unicode" w:eastAsia="Lucida Sans Unicode" w:hAnsi="Lucida Sans Unicode"/>
      <w:color w:val="000000"/>
      <w:sz w:val="64"/>
      <w:szCs w:val="64"/>
    </w:rPr>
  </w:style>
  <w:style w:type="paragraph" w:customStyle="1" w:styleId="PredefinioLTNotizen">
    <w:name w:val="Predefinição~LT~Notizen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/>
    </w:pPr>
    <w:rPr>
      <w:rFonts w:ascii="Tahoma" w:eastAsia="Tahoma" w:hAnsi="Tahoma"/>
      <w:color w:val="000000"/>
      <w:sz w:val="24"/>
      <w:szCs w:val="24"/>
    </w:rPr>
  </w:style>
  <w:style w:type="paragraph" w:customStyle="1" w:styleId="PredefinioLTHintergrundobjekte">
    <w:name w:val="Predefinição~LT~Hintergrundobjekte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</w:pPr>
    <w:rPr>
      <w:rFonts w:ascii="Lucida Sans Unicode" w:eastAsia="Lucida Sans Unicode" w:hAnsi="Lucida Sans Unicode"/>
      <w:color w:val="FFFFFF"/>
      <w:sz w:val="32"/>
      <w:szCs w:val="32"/>
    </w:rPr>
  </w:style>
  <w:style w:type="paragraph" w:customStyle="1" w:styleId="PredefinioLTHintergrund">
    <w:name w:val="Predefinição~LT~Hintergrund"/>
    <w:rsid w:val="00C51A5A"/>
    <w:pPr>
      <w:widowControl w:val="0"/>
      <w:suppressAutoHyphens/>
      <w:autoSpaceDE w:val="0"/>
      <w:jc w:val="center"/>
    </w:pPr>
    <w:rPr>
      <w:rFonts w:eastAsia="Lucida Sans Unicode"/>
      <w:sz w:val="24"/>
      <w:szCs w:val="24"/>
    </w:rPr>
  </w:style>
  <w:style w:type="paragraph" w:customStyle="1" w:styleId="WW-Ttulo">
    <w:name w:val="WW-Título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jc w:val="center"/>
    </w:pPr>
    <w:rPr>
      <w:rFonts w:ascii="Lucida Sans Unicode" w:eastAsia="Lucida Sans Unicode" w:hAnsi="Lucida Sans Unicode"/>
      <w:color w:val="000000"/>
      <w:kern w:val="1"/>
      <w:sz w:val="88"/>
      <w:szCs w:val="88"/>
    </w:rPr>
  </w:style>
  <w:style w:type="paragraph" w:customStyle="1" w:styleId="Objectosdefundo">
    <w:name w:val="Objectos de fundo"/>
    <w:rsid w:val="00C51A5A"/>
    <w:pPr>
      <w:widowControl w:val="0"/>
      <w:suppressAutoHyphens/>
      <w:autoSpaceDE w:val="0"/>
    </w:pPr>
    <w:rPr>
      <w:rFonts w:eastAsia="Lucida Sans Unicode"/>
      <w:kern w:val="1"/>
      <w:sz w:val="24"/>
      <w:szCs w:val="24"/>
    </w:rPr>
  </w:style>
  <w:style w:type="paragraph" w:customStyle="1" w:styleId="Fundo">
    <w:name w:val="Fundo"/>
    <w:rsid w:val="00C51A5A"/>
    <w:pPr>
      <w:widowControl w:val="0"/>
      <w:suppressAutoHyphens/>
      <w:autoSpaceDE w:val="0"/>
      <w:jc w:val="center"/>
    </w:pPr>
    <w:rPr>
      <w:rFonts w:eastAsia="Lucida Sans Unicode"/>
      <w:sz w:val="24"/>
      <w:szCs w:val="24"/>
    </w:rPr>
  </w:style>
  <w:style w:type="paragraph" w:customStyle="1" w:styleId="Notas">
    <w:name w:val="Notas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/>
    </w:pPr>
    <w:rPr>
      <w:rFonts w:ascii="Tahoma" w:eastAsia="Tahoma" w:hAnsi="Tahoma"/>
      <w:color w:val="000000"/>
      <w:kern w:val="1"/>
      <w:sz w:val="24"/>
      <w:szCs w:val="24"/>
    </w:rPr>
  </w:style>
  <w:style w:type="paragraph" w:customStyle="1" w:styleId="Destaque1">
    <w:name w:val="Destaque 1"/>
    <w:rsid w:val="00C51A5A"/>
    <w:pPr>
      <w:widowControl w:val="0"/>
      <w:tabs>
        <w:tab w:val="left" w:pos="1239"/>
        <w:tab w:val="left" w:pos="1946"/>
        <w:tab w:val="left" w:pos="2654"/>
        <w:tab w:val="left" w:pos="3361"/>
        <w:tab w:val="left" w:pos="4069"/>
        <w:tab w:val="left" w:pos="4776"/>
        <w:tab w:val="left" w:pos="5484"/>
        <w:tab w:val="left" w:pos="6191"/>
        <w:tab w:val="left" w:pos="6899"/>
        <w:tab w:val="left" w:pos="7606"/>
        <w:tab w:val="left" w:pos="8314"/>
        <w:tab w:val="left" w:pos="9021"/>
        <w:tab w:val="left" w:pos="9729"/>
        <w:tab w:val="left" w:pos="10436"/>
        <w:tab w:val="left" w:pos="11144"/>
        <w:tab w:val="left" w:pos="11851"/>
        <w:tab w:val="left" w:pos="12558"/>
        <w:tab w:val="left" w:pos="13266"/>
        <w:tab w:val="left" w:pos="13974"/>
        <w:tab w:val="left" w:pos="14681"/>
      </w:tabs>
      <w:suppressAutoHyphens/>
      <w:autoSpaceDE w:val="0"/>
      <w:spacing w:before="160"/>
      <w:ind w:left="532"/>
    </w:pPr>
    <w:rPr>
      <w:rFonts w:ascii="Lucida Sans Unicode" w:eastAsia="Lucida Sans Unicode" w:hAnsi="Lucida Sans Unicode"/>
      <w:color w:val="000000"/>
      <w:kern w:val="1"/>
      <w:sz w:val="64"/>
      <w:szCs w:val="64"/>
    </w:rPr>
  </w:style>
  <w:style w:type="paragraph" w:customStyle="1" w:styleId="Destaque2">
    <w:name w:val="Destaque 2"/>
    <w:basedOn w:val="Destaque1"/>
    <w:rsid w:val="00C51A5A"/>
    <w:pPr>
      <w:tabs>
        <w:tab w:val="left" w:pos="1414"/>
        <w:tab w:val="left" w:pos="1869"/>
        <w:tab w:val="left" w:pos="2122"/>
        <w:tab w:val="left" w:pos="2576"/>
        <w:tab w:val="left" w:pos="2829"/>
        <w:tab w:val="left" w:pos="3284"/>
        <w:tab w:val="left" w:pos="3537"/>
        <w:tab w:val="left" w:pos="3991"/>
        <w:tab w:val="left" w:pos="4244"/>
        <w:tab w:val="left" w:pos="4699"/>
        <w:tab w:val="left" w:pos="4952"/>
        <w:tab w:val="left" w:pos="5406"/>
        <w:tab w:val="left" w:pos="5659"/>
        <w:tab w:val="left" w:pos="6114"/>
        <w:tab w:val="left" w:pos="6367"/>
        <w:tab w:val="left" w:pos="6821"/>
        <w:tab w:val="left" w:pos="7074"/>
        <w:tab w:val="left" w:pos="7529"/>
        <w:tab w:val="left" w:pos="7781"/>
        <w:tab w:val="left" w:pos="8236"/>
        <w:tab w:val="left" w:pos="8489"/>
        <w:tab w:val="left" w:pos="8944"/>
        <w:tab w:val="left" w:pos="9197"/>
        <w:tab w:val="left" w:pos="9651"/>
        <w:tab w:val="left" w:pos="9904"/>
        <w:tab w:val="left" w:pos="10359"/>
        <w:tab w:val="left" w:pos="10612"/>
        <w:tab w:val="left" w:pos="11066"/>
        <w:tab w:val="left" w:pos="11319"/>
        <w:tab w:val="left" w:pos="11774"/>
        <w:tab w:val="left" w:pos="12027"/>
        <w:tab w:val="left" w:pos="12481"/>
        <w:tab w:val="left" w:pos="12734"/>
        <w:tab w:val="left" w:pos="13188"/>
        <w:tab w:val="left" w:pos="13442"/>
        <w:tab w:val="left" w:pos="13896"/>
        <w:tab w:val="left" w:pos="14149"/>
        <w:tab w:val="left" w:pos="14604"/>
        <w:tab w:val="left" w:pos="14857"/>
        <w:tab w:val="left" w:pos="15311"/>
      </w:tabs>
      <w:spacing w:before="139"/>
      <w:ind w:left="1162"/>
    </w:pPr>
    <w:rPr>
      <w:sz w:val="56"/>
      <w:szCs w:val="56"/>
    </w:rPr>
  </w:style>
  <w:style w:type="paragraph" w:customStyle="1" w:styleId="Destaque3">
    <w:name w:val="Destaque 3"/>
    <w:basedOn w:val="Destaque2"/>
    <w:rsid w:val="00C51A5A"/>
    <w:pPr>
      <w:spacing w:before="120"/>
      <w:ind w:left="1800"/>
    </w:pPr>
    <w:rPr>
      <w:sz w:val="48"/>
      <w:szCs w:val="48"/>
    </w:rPr>
  </w:style>
  <w:style w:type="paragraph" w:customStyle="1" w:styleId="Destaque4">
    <w:name w:val="Destaque 4"/>
    <w:basedOn w:val="Destaque3"/>
    <w:rsid w:val="00C51A5A"/>
    <w:pPr>
      <w:spacing w:before="100"/>
      <w:ind w:left="2520"/>
    </w:pPr>
    <w:rPr>
      <w:sz w:val="40"/>
      <w:szCs w:val="40"/>
    </w:rPr>
  </w:style>
  <w:style w:type="paragraph" w:customStyle="1" w:styleId="Destaque5">
    <w:name w:val="Destaque 5"/>
    <w:basedOn w:val="Destaque4"/>
    <w:rsid w:val="00C51A5A"/>
  </w:style>
  <w:style w:type="paragraph" w:customStyle="1" w:styleId="Destaque6">
    <w:name w:val="Destaque 6"/>
    <w:basedOn w:val="Destaque5"/>
    <w:rsid w:val="00C51A5A"/>
  </w:style>
  <w:style w:type="paragraph" w:customStyle="1" w:styleId="Destaque7">
    <w:name w:val="Destaque 7"/>
    <w:basedOn w:val="Destaque6"/>
    <w:rsid w:val="00C51A5A"/>
  </w:style>
  <w:style w:type="paragraph" w:customStyle="1" w:styleId="Destaque8">
    <w:name w:val="Destaque 8"/>
    <w:basedOn w:val="Destaque7"/>
    <w:rsid w:val="00C51A5A"/>
  </w:style>
  <w:style w:type="paragraph" w:customStyle="1" w:styleId="Destaque9">
    <w:name w:val="Destaque 9"/>
    <w:basedOn w:val="Destaque8"/>
    <w:rsid w:val="00C51A5A"/>
  </w:style>
  <w:style w:type="paragraph" w:customStyle="1" w:styleId="Ttulo1LTGliederung1">
    <w:name w:val="Título1~LT~Gliederung 1"/>
    <w:rsid w:val="00C51A5A"/>
    <w:pPr>
      <w:widowControl w:val="0"/>
      <w:tabs>
        <w:tab w:val="left" w:pos="1239"/>
        <w:tab w:val="left" w:pos="1946"/>
        <w:tab w:val="left" w:pos="2654"/>
        <w:tab w:val="left" w:pos="3361"/>
        <w:tab w:val="left" w:pos="4069"/>
        <w:tab w:val="left" w:pos="4776"/>
        <w:tab w:val="left" w:pos="5484"/>
        <w:tab w:val="left" w:pos="6191"/>
        <w:tab w:val="left" w:pos="6899"/>
        <w:tab w:val="left" w:pos="7606"/>
        <w:tab w:val="left" w:pos="8314"/>
        <w:tab w:val="left" w:pos="9021"/>
        <w:tab w:val="left" w:pos="9729"/>
        <w:tab w:val="left" w:pos="10436"/>
        <w:tab w:val="left" w:pos="11144"/>
        <w:tab w:val="left" w:pos="11851"/>
        <w:tab w:val="left" w:pos="12558"/>
        <w:tab w:val="left" w:pos="13266"/>
        <w:tab w:val="left" w:pos="13974"/>
        <w:tab w:val="left" w:pos="14681"/>
      </w:tabs>
      <w:suppressAutoHyphens/>
      <w:autoSpaceDE w:val="0"/>
      <w:spacing w:before="160"/>
      <w:ind w:left="532"/>
    </w:pPr>
    <w:rPr>
      <w:rFonts w:ascii="Lucida Sans Unicode" w:eastAsia="Lucida Sans Unicode" w:hAnsi="Lucida Sans Unicode"/>
      <w:color w:val="000000"/>
      <w:kern w:val="1"/>
      <w:sz w:val="64"/>
      <w:szCs w:val="64"/>
    </w:rPr>
  </w:style>
  <w:style w:type="paragraph" w:customStyle="1" w:styleId="Ttulo1LTGliederung2">
    <w:name w:val="Título1~LT~Gliederung 2"/>
    <w:basedOn w:val="Ttulo1LTGliederung1"/>
    <w:rsid w:val="00C51A5A"/>
    <w:pPr>
      <w:tabs>
        <w:tab w:val="left" w:pos="1414"/>
        <w:tab w:val="left" w:pos="1869"/>
        <w:tab w:val="left" w:pos="2122"/>
        <w:tab w:val="left" w:pos="2576"/>
        <w:tab w:val="left" w:pos="2829"/>
        <w:tab w:val="left" w:pos="3284"/>
        <w:tab w:val="left" w:pos="3537"/>
        <w:tab w:val="left" w:pos="3991"/>
        <w:tab w:val="left" w:pos="4244"/>
        <w:tab w:val="left" w:pos="4699"/>
        <w:tab w:val="left" w:pos="4952"/>
        <w:tab w:val="left" w:pos="5406"/>
        <w:tab w:val="left" w:pos="5659"/>
        <w:tab w:val="left" w:pos="6114"/>
        <w:tab w:val="left" w:pos="6367"/>
        <w:tab w:val="left" w:pos="6821"/>
        <w:tab w:val="left" w:pos="7074"/>
        <w:tab w:val="left" w:pos="7529"/>
        <w:tab w:val="left" w:pos="7781"/>
        <w:tab w:val="left" w:pos="8236"/>
        <w:tab w:val="left" w:pos="8489"/>
        <w:tab w:val="left" w:pos="8944"/>
        <w:tab w:val="left" w:pos="9197"/>
        <w:tab w:val="left" w:pos="9651"/>
        <w:tab w:val="left" w:pos="9904"/>
        <w:tab w:val="left" w:pos="10359"/>
        <w:tab w:val="left" w:pos="10612"/>
        <w:tab w:val="left" w:pos="11066"/>
        <w:tab w:val="left" w:pos="11319"/>
        <w:tab w:val="left" w:pos="11774"/>
        <w:tab w:val="left" w:pos="12027"/>
        <w:tab w:val="left" w:pos="12481"/>
        <w:tab w:val="left" w:pos="12734"/>
        <w:tab w:val="left" w:pos="13188"/>
        <w:tab w:val="left" w:pos="13442"/>
        <w:tab w:val="left" w:pos="13896"/>
        <w:tab w:val="left" w:pos="14149"/>
        <w:tab w:val="left" w:pos="14604"/>
        <w:tab w:val="left" w:pos="14857"/>
        <w:tab w:val="left" w:pos="15311"/>
      </w:tabs>
      <w:spacing w:before="139"/>
      <w:ind w:left="1162"/>
    </w:pPr>
    <w:rPr>
      <w:sz w:val="56"/>
      <w:szCs w:val="56"/>
    </w:rPr>
  </w:style>
  <w:style w:type="paragraph" w:customStyle="1" w:styleId="Ttulo1LTGliederung3">
    <w:name w:val="Título1~LT~Gliederung 3"/>
    <w:basedOn w:val="Ttulo1LTGliederung2"/>
    <w:rsid w:val="00C51A5A"/>
    <w:pPr>
      <w:spacing w:before="120"/>
      <w:ind w:left="1800"/>
    </w:pPr>
    <w:rPr>
      <w:sz w:val="48"/>
      <w:szCs w:val="48"/>
    </w:rPr>
  </w:style>
  <w:style w:type="paragraph" w:customStyle="1" w:styleId="Ttulo1LTGliederung4">
    <w:name w:val="Título1~LT~Gliederung 4"/>
    <w:basedOn w:val="Ttulo1LTGliederung3"/>
    <w:rsid w:val="00C51A5A"/>
    <w:pPr>
      <w:spacing w:before="100"/>
      <w:ind w:left="2520"/>
    </w:pPr>
    <w:rPr>
      <w:sz w:val="40"/>
      <w:szCs w:val="40"/>
    </w:rPr>
  </w:style>
  <w:style w:type="paragraph" w:customStyle="1" w:styleId="Ttulo1LTGliederung5">
    <w:name w:val="Título1~LT~Gliederung 5"/>
    <w:basedOn w:val="Ttulo1LTGliederung4"/>
    <w:rsid w:val="00C51A5A"/>
  </w:style>
  <w:style w:type="paragraph" w:customStyle="1" w:styleId="Ttulo1LTGliederung6">
    <w:name w:val="Título1~LT~Gliederung 6"/>
    <w:basedOn w:val="Ttulo1LTGliederung5"/>
    <w:rsid w:val="00C51A5A"/>
  </w:style>
  <w:style w:type="paragraph" w:customStyle="1" w:styleId="Ttulo1LTGliederung7">
    <w:name w:val="Título1~LT~Gliederung 7"/>
    <w:basedOn w:val="Ttulo1LTGliederung6"/>
    <w:rsid w:val="00C51A5A"/>
  </w:style>
  <w:style w:type="paragraph" w:customStyle="1" w:styleId="Ttulo1LTGliederung8">
    <w:name w:val="Título1~LT~Gliederung 8"/>
    <w:basedOn w:val="Ttulo1LTGliederung7"/>
    <w:rsid w:val="00C51A5A"/>
  </w:style>
  <w:style w:type="paragraph" w:customStyle="1" w:styleId="Ttulo1LTGliederung9">
    <w:name w:val="Título1~LT~Gliederung 9"/>
    <w:basedOn w:val="Ttulo1LTGliederung8"/>
    <w:rsid w:val="00C51A5A"/>
  </w:style>
  <w:style w:type="paragraph" w:customStyle="1" w:styleId="Ttulo1LTTitel">
    <w:name w:val="Título1~LT~Titel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jc w:val="center"/>
    </w:pPr>
    <w:rPr>
      <w:rFonts w:ascii="Lucida Sans Unicode" w:eastAsia="Lucida Sans Unicode" w:hAnsi="Lucida Sans Unicode"/>
      <w:color w:val="000000"/>
      <w:kern w:val="1"/>
      <w:sz w:val="88"/>
      <w:szCs w:val="88"/>
    </w:rPr>
  </w:style>
  <w:style w:type="paragraph" w:customStyle="1" w:styleId="Ttulo1LTUntertitel">
    <w:name w:val="Título1~LT~Untertitel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160"/>
      <w:jc w:val="center"/>
    </w:pPr>
    <w:rPr>
      <w:rFonts w:ascii="Lucida Sans Unicode" w:eastAsia="Lucida Sans Unicode" w:hAnsi="Lucida Sans Unicode"/>
      <w:color w:val="000000"/>
      <w:kern w:val="1"/>
      <w:sz w:val="64"/>
      <w:szCs w:val="64"/>
    </w:rPr>
  </w:style>
  <w:style w:type="paragraph" w:customStyle="1" w:styleId="Ttulo1LTNotizen">
    <w:name w:val="Título1~LT~Notizen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/>
    </w:pPr>
    <w:rPr>
      <w:rFonts w:ascii="Tahoma" w:eastAsia="Tahoma" w:hAnsi="Tahoma"/>
      <w:color w:val="000000"/>
      <w:kern w:val="1"/>
      <w:sz w:val="24"/>
      <w:szCs w:val="24"/>
    </w:rPr>
  </w:style>
  <w:style w:type="paragraph" w:customStyle="1" w:styleId="Ttulo1LTHintergrundobjekte">
    <w:name w:val="Título1~LT~Hintergrundobjekte"/>
    <w:rsid w:val="00C51A5A"/>
    <w:pPr>
      <w:widowControl w:val="0"/>
      <w:suppressAutoHyphens/>
      <w:autoSpaceDE w:val="0"/>
    </w:pPr>
    <w:rPr>
      <w:rFonts w:eastAsia="Lucida Sans Unicode"/>
      <w:kern w:val="1"/>
      <w:sz w:val="24"/>
      <w:szCs w:val="24"/>
    </w:rPr>
  </w:style>
  <w:style w:type="paragraph" w:customStyle="1" w:styleId="Ttulo1LTHintergrund">
    <w:name w:val="Título1~LT~Hintergrund"/>
    <w:rsid w:val="00C51A5A"/>
    <w:pPr>
      <w:widowControl w:val="0"/>
      <w:suppressAutoHyphens/>
      <w:autoSpaceDE w:val="0"/>
      <w:jc w:val="center"/>
    </w:pPr>
    <w:rPr>
      <w:rFonts w:eastAsia="Lucida Sans Unicode"/>
      <w:sz w:val="24"/>
      <w:szCs w:val="24"/>
    </w:rPr>
  </w:style>
  <w:style w:type="paragraph" w:customStyle="1" w:styleId="Ttulo2LTGliederung1">
    <w:name w:val="Título2~LT~Gliederung 1"/>
    <w:rsid w:val="00C51A5A"/>
    <w:pPr>
      <w:widowControl w:val="0"/>
      <w:tabs>
        <w:tab w:val="left" w:pos="1239"/>
        <w:tab w:val="left" w:pos="1946"/>
        <w:tab w:val="left" w:pos="2654"/>
        <w:tab w:val="left" w:pos="3361"/>
        <w:tab w:val="left" w:pos="4069"/>
        <w:tab w:val="left" w:pos="4776"/>
        <w:tab w:val="left" w:pos="5484"/>
        <w:tab w:val="left" w:pos="6191"/>
        <w:tab w:val="left" w:pos="6899"/>
        <w:tab w:val="left" w:pos="7606"/>
        <w:tab w:val="left" w:pos="8314"/>
        <w:tab w:val="left" w:pos="9021"/>
        <w:tab w:val="left" w:pos="9729"/>
        <w:tab w:val="left" w:pos="10436"/>
        <w:tab w:val="left" w:pos="11144"/>
        <w:tab w:val="left" w:pos="11851"/>
        <w:tab w:val="left" w:pos="12558"/>
        <w:tab w:val="left" w:pos="13266"/>
        <w:tab w:val="left" w:pos="13974"/>
        <w:tab w:val="left" w:pos="14681"/>
      </w:tabs>
      <w:suppressAutoHyphens/>
      <w:autoSpaceDE w:val="0"/>
      <w:spacing w:before="160"/>
      <w:ind w:left="532"/>
    </w:pPr>
    <w:rPr>
      <w:rFonts w:ascii="Lucida Sans Unicode" w:eastAsia="Lucida Sans Unicode" w:hAnsi="Lucida Sans Unicode"/>
      <w:color w:val="000000"/>
      <w:kern w:val="1"/>
      <w:sz w:val="64"/>
      <w:szCs w:val="64"/>
    </w:rPr>
  </w:style>
  <w:style w:type="paragraph" w:customStyle="1" w:styleId="Ttulo2LTGliederung2">
    <w:name w:val="Título2~LT~Gliederung 2"/>
    <w:basedOn w:val="Ttulo2LTGliederung1"/>
    <w:rsid w:val="00C51A5A"/>
    <w:pPr>
      <w:tabs>
        <w:tab w:val="left" w:pos="1414"/>
        <w:tab w:val="left" w:pos="1869"/>
        <w:tab w:val="left" w:pos="2122"/>
        <w:tab w:val="left" w:pos="2576"/>
        <w:tab w:val="left" w:pos="2829"/>
        <w:tab w:val="left" w:pos="3284"/>
        <w:tab w:val="left" w:pos="3537"/>
        <w:tab w:val="left" w:pos="3991"/>
        <w:tab w:val="left" w:pos="4244"/>
        <w:tab w:val="left" w:pos="4699"/>
        <w:tab w:val="left" w:pos="4952"/>
        <w:tab w:val="left" w:pos="5406"/>
        <w:tab w:val="left" w:pos="5659"/>
        <w:tab w:val="left" w:pos="6114"/>
        <w:tab w:val="left" w:pos="6367"/>
        <w:tab w:val="left" w:pos="6821"/>
        <w:tab w:val="left" w:pos="7074"/>
        <w:tab w:val="left" w:pos="7529"/>
        <w:tab w:val="left" w:pos="7781"/>
        <w:tab w:val="left" w:pos="8236"/>
        <w:tab w:val="left" w:pos="8489"/>
        <w:tab w:val="left" w:pos="8944"/>
        <w:tab w:val="left" w:pos="9197"/>
        <w:tab w:val="left" w:pos="9651"/>
        <w:tab w:val="left" w:pos="9904"/>
        <w:tab w:val="left" w:pos="10359"/>
        <w:tab w:val="left" w:pos="10612"/>
        <w:tab w:val="left" w:pos="11066"/>
        <w:tab w:val="left" w:pos="11319"/>
        <w:tab w:val="left" w:pos="11774"/>
        <w:tab w:val="left" w:pos="12027"/>
        <w:tab w:val="left" w:pos="12481"/>
        <w:tab w:val="left" w:pos="12734"/>
        <w:tab w:val="left" w:pos="13188"/>
        <w:tab w:val="left" w:pos="13442"/>
        <w:tab w:val="left" w:pos="13896"/>
        <w:tab w:val="left" w:pos="14149"/>
        <w:tab w:val="left" w:pos="14604"/>
        <w:tab w:val="left" w:pos="14857"/>
        <w:tab w:val="left" w:pos="15311"/>
      </w:tabs>
      <w:spacing w:before="139"/>
      <w:ind w:left="1162"/>
    </w:pPr>
    <w:rPr>
      <w:sz w:val="56"/>
      <w:szCs w:val="56"/>
    </w:rPr>
  </w:style>
  <w:style w:type="paragraph" w:customStyle="1" w:styleId="Ttulo2LTGliederung3">
    <w:name w:val="Título2~LT~Gliederung 3"/>
    <w:basedOn w:val="Ttulo2LTGliederung2"/>
    <w:rsid w:val="00C51A5A"/>
    <w:pPr>
      <w:spacing w:before="120"/>
      <w:ind w:left="1800"/>
    </w:pPr>
    <w:rPr>
      <w:sz w:val="48"/>
      <w:szCs w:val="48"/>
    </w:rPr>
  </w:style>
  <w:style w:type="paragraph" w:customStyle="1" w:styleId="Ttulo2LTGliederung4">
    <w:name w:val="Título2~LT~Gliederung 4"/>
    <w:basedOn w:val="Ttulo2LTGliederung3"/>
    <w:rsid w:val="00C51A5A"/>
    <w:pPr>
      <w:spacing w:before="100"/>
      <w:ind w:left="2520"/>
    </w:pPr>
    <w:rPr>
      <w:sz w:val="40"/>
      <w:szCs w:val="40"/>
    </w:rPr>
  </w:style>
  <w:style w:type="paragraph" w:customStyle="1" w:styleId="Ttulo2LTGliederung5">
    <w:name w:val="Título2~LT~Gliederung 5"/>
    <w:basedOn w:val="Ttulo2LTGliederung4"/>
    <w:rsid w:val="00C51A5A"/>
  </w:style>
  <w:style w:type="paragraph" w:customStyle="1" w:styleId="Ttulo2LTGliederung6">
    <w:name w:val="Título2~LT~Gliederung 6"/>
    <w:basedOn w:val="Ttulo2LTGliederung5"/>
    <w:rsid w:val="00C51A5A"/>
  </w:style>
  <w:style w:type="paragraph" w:customStyle="1" w:styleId="Ttulo2LTGliederung7">
    <w:name w:val="Título2~LT~Gliederung 7"/>
    <w:basedOn w:val="Ttulo2LTGliederung6"/>
    <w:rsid w:val="00C51A5A"/>
  </w:style>
  <w:style w:type="paragraph" w:customStyle="1" w:styleId="Ttulo2LTGliederung8">
    <w:name w:val="Título2~LT~Gliederung 8"/>
    <w:basedOn w:val="Ttulo2LTGliederung7"/>
    <w:rsid w:val="00C51A5A"/>
  </w:style>
  <w:style w:type="paragraph" w:customStyle="1" w:styleId="Ttulo2LTGliederung9">
    <w:name w:val="Título2~LT~Gliederung 9"/>
    <w:basedOn w:val="Ttulo2LTGliederung8"/>
    <w:rsid w:val="00C51A5A"/>
  </w:style>
  <w:style w:type="paragraph" w:customStyle="1" w:styleId="Ttulo2LTTitel">
    <w:name w:val="Título2~LT~Titel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jc w:val="center"/>
    </w:pPr>
    <w:rPr>
      <w:rFonts w:ascii="Lucida Sans Unicode" w:eastAsia="Lucida Sans Unicode" w:hAnsi="Lucida Sans Unicode"/>
      <w:color w:val="000000"/>
      <w:kern w:val="1"/>
      <w:sz w:val="88"/>
      <w:szCs w:val="88"/>
    </w:rPr>
  </w:style>
  <w:style w:type="paragraph" w:customStyle="1" w:styleId="Ttulo2LTUntertitel">
    <w:name w:val="Título2~LT~Untertitel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160"/>
      <w:jc w:val="center"/>
    </w:pPr>
    <w:rPr>
      <w:rFonts w:ascii="Lucida Sans Unicode" w:eastAsia="Lucida Sans Unicode" w:hAnsi="Lucida Sans Unicode"/>
      <w:color w:val="000000"/>
      <w:kern w:val="1"/>
      <w:sz w:val="64"/>
      <w:szCs w:val="64"/>
    </w:rPr>
  </w:style>
  <w:style w:type="paragraph" w:customStyle="1" w:styleId="Ttulo2LTNotizen">
    <w:name w:val="Título2~LT~Notizen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/>
    </w:pPr>
    <w:rPr>
      <w:rFonts w:ascii="Tahoma" w:eastAsia="Tahoma" w:hAnsi="Tahoma"/>
      <w:color w:val="000000"/>
      <w:kern w:val="1"/>
      <w:sz w:val="24"/>
      <w:szCs w:val="24"/>
    </w:rPr>
  </w:style>
  <w:style w:type="paragraph" w:customStyle="1" w:styleId="Ttulo2LTHintergrundobjekte">
    <w:name w:val="Título2~LT~Hintergrundobjekte"/>
    <w:rsid w:val="00C51A5A"/>
    <w:pPr>
      <w:widowControl w:val="0"/>
      <w:suppressAutoHyphens/>
      <w:autoSpaceDE w:val="0"/>
    </w:pPr>
    <w:rPr>
      <w:rFonts w:eastAsia="Lucida Sans Unicode"/>
      <w:kern w:val="1"/>
      <w:sz w:val="24"/>
      <w:szCs w:val="24"/>
    </w:rPr>
  </w:style>
  <w:style w:type="paragraph" w:customStyle="1" w:styleId="Ttulo2LTHintergrund">
    <w:name w:val="Título2~LT~Hintergrund"/>
    <w:rsid w:val="00C51A5A"/>
    <w:pPr>
      <w:widowControl w:val="0"/>
      <w:suppressAutoHyphens/>
      <w:autoSpaceDE w:val="0"/>
      <w:jc w:val="center"/>
    </w:pPr>
    <w:rPr>
      <w:rFonts w:eastAsia="Lucida Sans Unicode"/>
      <w:sz w:val="24"/>
      <w:szCs w:val="24"/>
    </w:rPr>
  </w:style>
  <w:style w:type="paragraph" w:customStyle="1" w:styleId="Ttulo3LTGliederung1">
    <w:name w:val="Título3~LT~Gliederung 1"/>
    <w:rsid w:val="00C51A5A"/>
    <w:pPr>
      <w:widowControl w:val="0"/>
      <w:tabs>
        <w:tab w:val="left" w:pos="1239"/>
        <w:tab w:val="left" w:pos="1946"/>
        <w:tab w:val="left" w:pos="2654"/>
        <w:tab w:val="left" w:pos="3361"/>
        <w:tab w:val="left" w:pos="4069"/>
        <w:tab w:val="left" w:pos="4776"/>
        <w:tab w:val="left" w:pos="5484"/>
        <w:tab w:val="left" w:pos="6191"/>
        <w:tab w:val="left" w:pos="6899"/>
        <w:tab w:val="left" w:pos="7606"/>
        <w:tab w:val="left" w:pos="8314"/>
        <w:tab w:val="left" w:pos="9021"/>
        <w:tab w:val="left" w:pos="9729"/>
        <w:tab w:val="left" w:pos="10436"/>
        <w:tab w:val="left" w:pos="11144"/>
        <w:tab w:val="left" w:pos="11851"/>
        <w:tab w:val="left" w:pos="12558"/>
        <w:tab w:val="left" w:pos="13266"/>
        <w:tab w:val="left" w:pos="13974"/>
        <w:tab w:val="left" w:pos="14681"/>
      </w:tabs>
      <w:suppressAutoHyphens/>
      <w:autoSpaceDE w:val="0"/>
      <w:spacing w:before="160"/>
      <w:ind w:left="532"/>
    </w:pPr>
    <w:rPr>
      <w:rFonts w:ascii="Lucida Sans Unicode" w:eastAsia="Lucida Sans Unicode" w:hAnsi="Lucida Sans Unicode"/>
      <w:color w:val="000000"/>
      <w:kern w:val="1"/>
      <w:sz w:val="64"/>
      <w:szCs w:val="64"/>
    </w:rPr>
  </w:style>
  <w:style w:type="paragraph" w:customStyle="1" w:styleId="Ttulo3LTGliederung2">
    <w:name w:val="Título3~LT~Gliederung 2"/>
    <w:basedOn w:val="Ttulo3LTGliederung1"/>
    <w:rsid w:val="00C51A5A"/>
    <w:pPr>
      <w:tabs>
        <w:tab w:val="left" w:pos="1414"/>
        <w:tab w:val="left" w:pos="1869"/>
        <w:tab w:val="left" w:pos="2122"/>
        <w:tab w:val="left" w:pos="2576"/>
        <w:tab w:val="left" w:pos="2829"/>
        <w:tab w:val="left" w:pos="3284"/>
        <w:tab w:val="left" w:pos="3537"/>
        <w:tab w:val="left" w:pos="3991"/>
        <w:tab w:val="left" w:pos="4244"/>
        <w:tab w:val="left" w:pos="4699"/>
        <w:tab w:val="left" w:pos="4952"/>
        <w:tab w:val="left" w:pos="5406"/>
        <w:tab w:val="left" w:pos="5659"/>
        <w:tab w:val="left" w:pos="6114"/>
        <w:tab w:val="left" w:pos="6367"/>
        <w:tab w:val="left" w:pos="6821"/>
        <w:tab w:val="left" w:pos="7074"/>
        <w:tab w:val="left" w:pos="7529"/>
        <w:tab w:val="left" w:pos="7781"/>
        <w:tab w:val="left" w:pos="8236"/>
        <w:tab w:val="left" w:pos="8489"/>
        <w:tab w:val="left" w:pos="8944"/>
        <w:tab w:val="left" w:pos="9197"/>
        <w:tab w:val="left" w:pos="9651"/>
        <w:tab w:val="left" w:pos="9904"/>
        <w:tab w:val="left" w:pos="10359"/>
        <w:tab w:val="left" w:pos="10612"/>
        <w:tab w:val="left" w:pos="11066"/>
        <w:tab w:val="left" w:pos="11319"/>
        <w:tab w:val="left" w:pos="11774"/>
        <w:tab w:val="left" w:pos="12027"/>
        <w:tab w:val="left" w:pos="12481"/>
        <w:tab w:val="left" w:pos="12734"/>
        <w:tab w:val="left" w:pos="13188"/>
        <w:tab w:val="left" w:pos="13442"/>
        <w:tab w:val="left" w:pos="13896"/>
        <w:tab w:val="left" w:pos="14149"/>
        <w:tab w:val="left" w:pos="14604"/>
        <w:tab w:val="left" w:pos="14857"/>
        <w:tab w:val="left" w:pos="15311"/>
      </w:tabs>
      <w:spacing w:before="139"/>
      <w:ind w:left="1162"/>
    </w:pPr>
    <w:rPr>
      <w:sz w:val="56"/>
      <w:szCs w:val="56"/>
    </w:rPr>
  </w:style>
  <w:style w:type="paragraph" w:customStyle="1" w:styleId="Ttulo3LTGliederung3">
    <w:name w:val="Título3~LT~Gliederung 3"/>
    <w:basedOn w:val="Ttulo3LTGliederung2"/>
    <w:rsid w:val="00C51A5A"/>
    <w:pPr>
      <w:spacing w:before="120"/>
      <w:ind w:left="1800"/>
    </w:pPr>
    <w:rPr>
      <w:sz w:val="48"/>
      <w:szCs w:val="48"/>
    </w:rPr>
  </w:style>
  <w:style w:type="paragraph" w:customStyle="1" w:styleId="Ttulo3LTGliederung4">
    <w:name w:val="Título3~LT~Gliederung 4"/>
    <w:basedOn w:val="Ttulo3LTGliederung3"/>
    <w:rsid w:val="00C51A5A"/>
    <w:pPr>
      <w:spacing w:before="100"/>
      <w:ind w:left="2520"/>
    </w:pPr>
    <w:rPr>
      <w:sz w:val="40"/>
      <w:szCs w:val="40"/>
    </w:rPr>
  </w:style>
  <w:style w:type="paragraph" w:customStyle="1" w:styleId="Ttulo3LTGliederung5">
    <w:name w:val="Título3~LT~Gliederung 5"/>
    <w:basedOn w:val="Ttulo3LTGliederung4"/>
    <w:rsid w:val="00C51A5A"/>
  </w:style>
  <w:style w:type="paragraph" w:customStyle="1" w:styleId="Ttulo3LTGliederung6">
    <w:name w:val="Título3~LT~Gliederung 6"/>
    <w:basedOn w:val="Ttulo3LTGliederung5"/>
    <w:rsid w:val="00C51A5A"/>
  </w:style>
  <w:style w:type="paragraph" w:customStyle="1" w:styleId="Ttulo3LTGliederung7">
    <w:name w:val="Título3~LT~Gliederung 7"/>
    <w:basedOn w:val="Ttulo3LTGliederung6"/>
    <w:rsid w:val="00C51A5A"/>
  </w:style>
  <w:style w:type="paragraph" w:customStyle="1" w:styleId="Ttulo3LTGliederung8">
    <w:name w:val="Título3~LT~Gliederung 8"/>
    <w:basedOn w:val="Ttulo3LTGliederung7"/>
    <w:rsid w:val="00C51A5A"/>
  </w:style>
  <w:style w:type="paragraph" w:customStyle="1" w:styleId="Ttulo3LTGliederung9">
    <w:name w:val="Título3~LT~Gliederung 9"/>
    <w:basedOn w:val="Ttulo3LTGliederung8"/>
    <w:rsid w:val="00C51A5A"/>
  </w:style>
  <w:style w:type="paragraph" w:customStyle="1" w:styleId="Ttulo3LTTitel">
    <w:name w:val="Título3~LT~Titel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jc w:val="center"/>
    </w:pPr>
    <w:rPr>
      <w:rFonts w:ascii="Lucida Sans Unicode" w:eastAsia="Lucida Sans Unicode" w:hAnsi="Lucida Sans Unicode"/>
      <w:color w:val="000000"/>
      <w:kern w:val="1"/>
      <w:sz w:val="88"/>
      <w:szCs w:val="88"/>
    </w:rPr>
  </w:style>
  <w:style w:type="paragraph" w:customStyle="1" w:styleId="Ttulo3LTUntertitel">
    <w:name w:val="Título3~LT~Untertitel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160"/>
      <w:jc w:val="center"/>
    </w:pPr>
    <w:rPr>
      <w:rFonts w:ascii="Lucida Sans Unicode" w:eastAsia="Lucida Sans Unicode" w:hAnsi="Lucida Sans Unicode"/>
      <w:color w:val="000000"/>
      <w:kern w:val="1"/>
      <w:sz w:val="64"/>
      <w:szCs w:val="64"/>
    </w:rPr>
  </w:style>
  <w:style w:type="paragraph" w:customStyle="1" w:styleId="Ttulo3LTNotizen">
    <w:name w:val="Título3~LT~Notizen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/>
    </w:pPr>
    <w:rPr>
      <w:rFonts w:ascii="Tahoma" w:eastAsia="Tahoma" w:hAnsi="Tahoma"/>
      <w:color w:val="000000"/>
      <w:kern w:val="1"/>
      <w:sz w:val="24"/>
      <w:szCs w:val="24"/>
    </w:rPr>
  </w:style>
  <w:style w:type="paragraph" w:customStyle="1" w:styleId="Ttulo3LTHintergrundobjekte">
    <w:name w:val="Título3~LT~Hintergrundobjekte"/>
    <w:rsid w:val="00C51A5A"/>
    <w:pPr>
      <w:widowControl w:val="0"/>
      <w:suppressAutoHyphens/>
      <w:autoSpaceDE w:val="0"/>
    </w:pPr>
    <w:rPr>
      <w:rFonts w:eastAsia="Lucida Sans Unicode"/>
      <w:kern w:val="1"/>
      <w:sz w:val="24"/>
      <w:szCs w:val="24"/>
    </w:rPr>
  </w:style>
  <w:style w:type="paragraph" w:customStyle="1" w:styleId="Ttulo3LTHintergrund">
    <w:name w:val="Título3~LT~Hintergrund"/>
    <w:rsid w:val="00C51A5A"/>
    <w:pPr>
      <w:widowControl w:val="0"/>
      <w:suppressAutoHyphens/>
      <w:autoSpaceDE w:val="0"/>
      <w:jc w:val="center"/>
    </w:pPr>
    <w:rPr>
      <w:rFonts w:eastAsia="Lucida Sans Unicode"/>
      <w:sz w:val="24"/>
      <w:szCs w:val="24"/>
    </w:rPr>
  </w:style>
  <w:style w:type="paragraph" w:customStyle="1" w:styleId="Ttulo4LTGliederung1">
    <w:name w:val="Título4~LT~Gliederung 1"/>
    <w:rsid w:val="00C51A5A"/>
    <w:pPr>
      <w:widowControl w:val="0"/>
      <w:tabs>
        <w:tab w:val="left" w:pos="1239"/>
        <w:tab w:val="left" w:pos="1946"/>
        <w:tab w:val="left" w:pos="2654"/>
        <w:tab w:val="left" w:pos="3361"/>
        <w:tab w:val="left" w:pos="4069"/>
        <w:tab w:val="left" w:pos="4776"/>
        <w:tab w:val="left" w:pos="5484"/>
        <w:tab w:val="left" w:pos="6191"/>
        <w:tab w:val="left" w:pos="6899"/>
        <w:tab w:val="left" w:pos="7606"/>
        <w:tab w:val="left" w:pos="8314"/>
        <w:tab w:val="left" w:pos="9021"/>
        <w:tab w:val="left" w:pos="9729"/>
        <w:tab w:val="left" w:pos="10436"/>
        <w:tab w:val="left" w:pos="11144"/>
        <w:tab w:val="left" w:pos="11851"/>
        <w:tab w:val="left" w:pos="12558"/>
        <w:tab w:val="left" w:pos="13266"/>
        <w:tab w:val="left" w:pos="13974"/>
        <w:tab w:val="left" w:pos="14681"/>
      </w:tabs>
      <w:suppressAutoHyphens/>
      <w:autoSpaceDE w:val="0"/>
      <w:spacing w:before="160"/>
      <w:ind w:left="532"/>
    </w:pPr>
    <w:rPr>
      <w:rFonts w:ascii="Lucida Sans Unicode" w:eastAsia="Lucida Sans Unicode" w:hAnsi="Lucida Sans Unicode"/>
      <w:color w:val="000000"/>
      <w:kern w:val="1"/>
      <w:sz w:val="64"/>
      <w:szCs w:val="64"/>
    </w:rPr>
  </w:style>
  <w:style w:type="paragraph" w:customStyle="1" w:styleId="Ttulo4LTGliederung2">
    <w:name w:val="Título4~LT~Gliederung 2"/>
    <w:basedOn w:val="Ttulo4LTGliederung1"/>
    <w:rsid w:val="00C51A5A"/>
    <w:pPr>
      <w:tabs>
        <w:tab w:val="left" w:pos="1414"/>
        <w:tab w:val="left" w:pos="1869"/>
        <w:tab w:val="left" w:pos="2122"/>
        <w:tab w:val="left" w:pos="2576"/>
        <w:tab w:val="left" w:pos="2829"/>
        <w:tab w:val="left" w:pos="3284"/>
        <w:tab w:val="left" w:pos="3537"/>
        <w:tab w:val="left" w:pos="3991"/>
        <w:tab w:val="left" w:pos="4244"/>
        <w:tab w:val="left" w:pos="4699"/>
        <w:tab w:val="left" w:pos="4952"/>
        <w:tab w:val="left" w:pos="5406"/>
        <w:tab w:val="left" w:pos="5659"/>
        <w:tab w:val="left" w:pos="6114"/>
        <w:tab w:val="left" w:pos="6367"/>
        <w:tab w:val="left" w:pos="6821"/>
        <w:tab w:val="left" w:pos="7074"/>
        <w:tab w:val="left" w:pos="7529"/>
        <w:tab w:val="left" w:pos="7781"/>
        <w:tab w:val="left" w:pos="8236"/>
        <w:tab w:val="left" w:pos="8489"/>
        <w:tab w:val="left" w:pos="8944"/>
        <w:tab w:val="left" w:pos="9197"/>
        <w:tab w:val="left" w:pos="9651"/>
        <w:tab w:val="left" w:pos="9904"/>
        <w:tab w:val="left" w:pos="10359"/>
        <w:tab w:val="left" w:pos="10612"/>
        <w:tab w:val="left" w:pos="11066"/>
        <w:tab w:val="left" w:pos="11319"/>
        <w:tab w:val="left" w:pos="11774"/>
        <w:tab w:val="left" w:pos="12027"/>
        <w:tab w:val="left" w:pos="12481"/>
        <w:tab w:val="left" w:pos="12734"/>
        <w:tab w:val="left" w:pos="13188"/>
        <w:tab w:val="left" w:pos="13442"/>
        <w:tab w:val="left" w:pos="13896"/>
        <w:tab w:val="left" w:pos="14149"/>
        <w:tab w:val="left" w:pos="14604"/>
        <w:tab w:val="left" w:pos="14857"/>
        <w:tab w:val="left" w:pos="15311"/>
      </w:tabs>
      <w:spacing w:before="139"/>
      <w:ind w:left="1162"/>
    </w:pPr>
    <w:rPr>
      <w:sz w:val="56"/>
      <w:szCs w:val="56"/>
    </w:rPr>
  </w:style>
  <w:style w:type="paragraph" w:customStyle="1" w:styleId="Ttulo4LTGliederung3">
    <w:name w:val="Título4~LT~Gliederung 3"/>
    <w:basedOn w:val="Ttulo4LTGliederung2"/>
    <w:rsid w:val="00C51A5A"/>
    <w:pPr>
      <w:spacing w:before="120"/>
      <w:ind w:left="1800"/>
    </w:pPr>
    <w:rPr>
      <w:sz w:val="48"/>
      <w:szCs w:val="48"/>
    </w:rPr>
  </w:style>
  <w:style w:type="paragraph" w:customStyle="1" w:styleId="Ttulo4LTGliederung4">
    <w:name w:val="Título4~LT~Gliederung 4"/>
    <w:basedOn w:val="Ttulo4LTGliederung3"/>
    <w:rsid w:val="00C51A5A"/>
    <w:pPr>
      <w:spacing w:before="100"/>
      <w:ind w:left="2520"/>
    </w:pPr>
    <w:rPr>
      <w:sz w:val="40"/>
      <w:szCs w:val="40"/>
    </w:rPr>
  </w:style>
  <w:style w:type="paragraph" w:customStyle="1" w:styleId="Ttulo4LTGliederung5">
    <w:name w:val="Título4~LT~Gliederung 5"/>
    <w:basedOn w:val="Ttulo4LTGliederung4"/>
    <w:rsid w:val="00C51A5A"/>
  </w:style>
  <w:style w:type="paragraph" w:customStyle="1" w:styleId="Ttulo4LTGliederung6">
    <w:name w:val="Título4~LT~Gliederung 6"/>
    <w:basedOn w:val="Ttulo4LTGliederung5"/>
    <w:rsid w:val="00C51A5A"/>
  </w:style>
  <w:style w:type="paragraph" w:customStyle="1" w:styleId="Ttulo4LTGliederung7">
    <w:name w:val="Título4~LT~Gliederung 7"/>
    <w:basedOn w:val="Ttulo4LTGliederung6"/>
    <w:rsid w:val="00C51A5A"/>
  </w:style>
  <w:style w:type="paragraph" w:customStyle="1" w:styleId="Ttulo4LTGliederung8">
    <w:name w:val="Título4~LT~Gliederung 8"/>
    <w:basedOn w:val="Ttulo4LTGliederung7"/>
    <w:rsid w:val="00C51A5A"/>
  </w:style>
  <w:style w:type="paragraph" w:customStyle="1" w:styleId="Ttulo4LTGliederung9">
    <w:name w:val="Título4~LT~Gliederung 9"/>
    <w:basedOn w:val="Ttulo4LTGliederung8"/>
    <w:rsid w:val="00C51A5A"/>
  </w:style>
  <w:style w:type="paragraph" w:customStyle="1" w:styleId="Ttulo4LTTitel">
    <w:name w:val="Título4~LT~Titel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jc w:val="center"/>
    </w:pPr>
    <w:rPr>
      <w:rFonts w:ascii="Lucida Sans Unicode" w:eastAsia="Lucida Sans Unicode" w:hAnsi="Lucida Sans Unicode"/>
      <w:color w:val="000000"/>
      <w:kern w:val="1"/>
      <w:sz w:val="88"/>
      <w:szCs w:val="88"/>
    </w:rPr>
  </w:style>
  <w:style w:type="paragraph" w:customStyle="1" w:styleId="Ttulo4LTUntertitel">
    <w:name w:val="Título4~LT~Untertitel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160"/>
      <w:jc w:val="center"/>
    </w:pPr>
    <w:rPr>
      <w:rFonts w:ascii="Lucida Sans Unicode" w:eastAsia="Lucida Sans Unicode" w:hAnsi="Lucida Sans Unicode"/>
      <w:color w:val="000000"/>
      <w:kern w:val="1"/>
      <w:sz w:val="64"/>
      <w:szCs w:val="64"/>
    </w:rPr>
  </w:style>
  <w:style w:type="paragraph" w:customStyle="1" w:styleId="Ttulo4LTNotizen">
    <w:name w:val="Título4~LT~Notizen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/>
    </w:pPr>
    <w:rPr>
      <w:rFonts w:ascii="Tahoma" w:eastAsia="Tahoma" w:hAnsi="Tahoma"/>
      <w:color w:val="000000"/>
      <w:kern w:val="1"/>
      <w:sz w:val="24"/>
      <w:szCs w:val="24"/>
    </w:rPr>
  </w:style>
  <w:style w:type="paragraph" w:customStyle="1" w:styleId="Ttulo4LTHintergrundobjekte">
    <w:name w:val="Título4~LT~Hintergrundobjekte"/>
    <w:rsid w:val="00C51A5A"/>
    <w:pPr>
      <w:widowControl w:val="0"/>
      <w:suppressAutoHyphens/>
      <w:autoSpaceDE w:val="0"/>
    </w:pPr>
    <w:rPr>
      <w:rFonts w:eastAsia="Lucida Sans Unicode"/>
      <w:kern w:val="1"/>
      <w:sz w:val="24"/>
      <w:szCs w:val="24"/>
    </w:rPr>
  </w:style>
  <w:style w:type="paragraph" w:customStyle="1" w:styleId="Ttulo4LTHintergrund">
    <w:name w:val="Título4~LT~Hintergrund"/>
    <w:rsid w:val="00C51A5A"/>
    <w:pPr>
      <w:widowControl w:val="0"/>
      <w:suppressAutoHyphens/>
      <w:autoSpaceDE w:val="0"/>
      <w:jc w:val="center"/>
    </w:pPr>
    <w:rPr>
      <w:rFonts w:eastAsia="Lucida Sans Unicode"/>
      <w:sz w:val="24"/>
      <w:szCs w:val="24"/>
    </w:rPr>
  </w:style>
  <w:style w:type="paragraph" w:customStyle="1" w:styleId="Ttulo5LTGliederung1">
    <w:name w:val="Título5~LT~Gliederung 1"/>
    <w:rsid w:val="00C51A5A"/>
    <w:pPr>
      <w:widowControl w:val="0"/>
      <w:tabs>
        <w:tab w:val="left" w:pos="1239"/>
        <w:tab w:val="left" w:pos="1946"/>
        <w:tab w:val="left" w:pos="2654"/>
        <w:tab w:val="left" w:pos="3361"/>
        <w:tab w:val="left" w:pos="4069"/>
        <w:tab w:val="left" w:pos="4776"/>
        <w:tab w:val="left" w:pos="5484"/>
        <w:tab w:val="left" w:pos="6191"/>
        <w:tab w:val="left" w:pos="6899"/>
        <w:tab w:val="left" w:pos="7606"/>
        <w:tab w:val="left" w:pos="8314"/>
        <w:tab w:val="left" w:pos="9021"/>
        <w:tab w:val="left" w:pos="9729"/>
        <w:tab w:val="left" w:pos="10436"/>
        <w:tab w:val="left" w:pos="11144"/>
        <w:tab w:val="left" w:pos="11851"/>
        <w:tab w:val="left" w:pos="12558"/>
        <w:tab w:val="left" w:pos="13266"/>
        <w:tab w:val="left" w:pos="13974"/>
        <w:tab w:val="left" w:pos="14681"/>
      </w:tabs>
      <w:suppressAutoHyphens/>
      <w:autoSpaceDE w:val="0"/>
      <w:spacing w:before="160"/>
      <w:ind w:left="532"/>
    </w:pPr>
    <w:rPr>
      <w:rFonts w:ascii="Lucida Sans Unicode" w:eastAsia="Lucida Sans Unicode" w:hAnsi="Lucida Sans Unicode"/>
      <w:color w:val="000000"/>
      <w:kern w:val="1"/>
      <w:sz w:val="64"/>
      <w:szCs w:val="64"/>
    </w:rPr>
  </w:style>
  <w:style w:type="paragraph" w:customStyle="1" w:styleId="Ttulo5LTGliederung2">
    <w:name w:val="Título5~LT~Gliederung 2"/>
    <w:basedOn w:val="Ttulo5LTGliederung1"/>
    <w:rsid w:val="00C51A5A"/>
    <w:pPr>
      <w:tabs>
        <w:tab w:val="left" w:pos="1414"/>
        <w:tab w:val="left" w:pos="1869"/>
        <w:tab w:val="left" w:pos="2122"/>
        <w:tab w:val="left" w:pos="2576"/>
        <w:tab w:val="left" w:pos="2829"/>
        <w:tab w:val="left" w:pos="3284"/>
        <w:tab w:val="left" w:pos="3537"/>
        <w:tab w:val="left" w:pos="3991"/>
        <w:tab w:val="left" w:pos="4244"/>
        <w:tab w:val="left" w:pos="4699"/>
        <w:tab w:val="left" w:pos="4952"/>
        <w:tab w:val="left" w:pos="5406"/>
        <w:tab w:val="left" w:pos="5659"/>
        <w:tab w:val="left" w:pos="6114"/>
        <w:tab w:val="left" w:pos="6367"/>
        <w:tab w:val="left" w:pos="6821"/>
        <w:tab w:val="left" w:pos="7074"/>
        <w:tab w:val="left" w:pos="7529"/>
        <w:tab w:val="left" w:pos="7781"/>
        <w:tab w:val="left" w:pos="8236"/>
        <w:tab w:val="left" w:pos="8489"/>
        <w:tab w:val="left" w:pos="8944"/>
        <w:tab w:val="left" w:pos="9197"/>
        <w:tab w:val="left" w:pos="9651"/>
        <w:tab w:val="left" w:pos="9904"/>
        <w:tab w:val="left" w:pos="10359"/>
        <w:tab w:val="left" w:pos="10612"/>
        <w:tab w:val="left" w:pos="11066"/>
        <w:tab w:val="left" w:pos="11319"/>
        <w:tab w:val="left" w:pos="11774"/>
        <w:tab w:val="left" w:pos="12027"/>
        <w:tab w:val="left" w:pos="12481"/>
        <w:tab w:val="left" w:pos="12734"/>
        <w:tab w:val="left" w:pos="13188"/>
        <w:tab w:val="left" w:pos="13442"/>
        <w:tab w:val="left" w:pos="13896"/>
        <w:tab w:val="left" w:pos="14149"/>
        <w:tab w:val="left" w:pos="14604"/>
        <w:tab w:val="left" w:pos="14857"/>
        <w:tab w:val="left" w:pos="15311"/>
      </w:tabs>
      <w:spacing w:before="139"/>
      <w:ind w:left="1162"/>
    </w:pPr>
    <w:rPr>
      <w:sz w:val="56"/>
      <w:szCs w:val="56"/>
    </w:rPr>
  </w:style>
  <w:style w:type="paragraph" w:customStyle="1" w:styleId="Ttulo5LTGliederung3">
    <w:name w:val="Título5~LT~Gliederung 3"/>
    <w:basedOn w:val="Ttulo5LTGliederung2"/>
    <w:rsid w:val="00C51A5A"/>
    <w:pPr>
      <w:spacing w:before="120"/>
      <w:ind w:left="1800"/>
    </w:pPr>
    <w:rPr>
      <w:sz w:val="48"/>
      <w:szCs w:val="48"/>
    </w:rPr>
  </w:style>
  <w:style w:type="paragraph" w:customStyle="1" w:styleId="Ttulo5LTGliederung4">
    <w:name w:val="Título5~LT~Gliederung 4"/>
    <w:basedOn w:val="Ttulo5LTGliederung3"/>
    <w:rsid w:val="00C51A5A"/>
    <w:pPr>
      <w:spacing w:before="100"/>
      <w:ind w:left="2520"/>
    </w:pPr>
    <w:rPr>
      <w:sz w:val="40"/>
      <w:szCs w:val="40"/>
    </w:rPr>
  </w:style>
  <w:style w:type="paragraph" w:customStyle="1" w:styleId="Ttulo5LTGliederung5">
    <w:name w:val="Título5~LT~Gliederung 5"/>
    <w:basedOn w:val="Ttulo5LTGliederung4"/>
    <w:rsid w:val="00C51A5A"/>
  </w:style>
  <w:style w:type="paragraph" w:customStyle="1" w:styleId="Ttulo5LTGliederung6">
    <w:name w:val="Título5~LT~Gliederung 6"/>
    <w:basedOn w:val="Ttulo5LTGliederung5"/>
    <w:rsid w:val="00C51A5A"/>
  </w:style>
  <w:style w:type="paragraph" w:customStyle="1" w:styleId="Ttulo5LTGliederung7">
    <w:name w:val="Título5~LT~Gliederung 7"/>
    <w:basedOn w:val="Ttulo5LTGliederung6"/>
    <w:rsid w:val="00C51A5A"/>
  </w:style>
  <w:style w:type="paragraph" w:customStyle="1" w:styleId="Ttulo5LTGliederung8">
    <w:name w:val="Título5~LT~Gliederung 8"/>
    <w:basedOn w:val="Ttulo5LTGliederung7"/>
    <w:rsid w:val="00C51A5A"/>
  </w:style>
  <w:style w:type="paragraph" w:customStyle="1" w:styleId="Ttulo5LTGliederung9">
    <w:name w:val="Título5~LT~Gliederung 9"/>
    <w:basedOn w:val="Ttulo5LTGliederung8"/>
    <w:rsid w:val="00C51A5A"/>
  </w:style>
  <w:style w:type="paragraph" w:customStyle="1" w:styleId="Ttulo5LTTitel">
    <w:name w:val="Título5~LT~Titel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jc w:val="center"/>
    </w:pPr>
    <w:rPr>
      <w:rFonts w:ascii="Lucida Sans Unicode" w:eastAsia="Lucida Sans Unicode" w:hAnsi="Lucida Sans Unicode"/>
      <w:color w:val="000000"/>
      <w:kern w:val="1"/>
      <w:sz w:val="88"/>
      <w:szCs w:val="88"/>
    </w:rPr>
  </w:style>
  <w:style w:type="paragraph" w:customStyle="1" w:styleId="Ttulo5LTUntertitel">
    <w:name w:val="Título5~LT~Untertitel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160"/>
      <w:jc w:val="center"/>
    </w:pPr>
    <w:rPr>
      <w:rFonts w:ascii="Lucida Sans Unicode" w:eastAsia="Lucida Sans Unicode" w:hAnsi="Lucida Sans Unicode"/>
      <w:color w:val="000000"/>
      <w:kern w:val="1"/>
      <w:sz w:val="64"/>
      <w:szCs w:val="64"/>
    </w:rPr>
  </w:style>
  <w:style w:type="paragraph" w:customStyle="1" w:styleId="Ttulo5LTNotizen">
    <w:name w:val="Título5~LT~Notizen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/>
    </w:pPr>
    <w:rPr>
      <w:rFonts w:ascii="Tahoma" w:eastAsia="Tahoma" w:hAnsi="Tahoma"/>
      <w:color w:val="000000"/>
      <w:kern w:val="1"/>
      <w:sz w:val="24"/>
      <w:szCs w:val="24"/>
    </w:rPr>
  </w:style>
  <w:style w:type="paragraph" w:customStyle="1" w:styleId="Ttulo5LTHintergrundobjekte">
    <w:name w:val="Título5~LT~Hintergrundobjekte"/>
    <w:rsid w:val="00C51A5A"/>
    <w:pPr>
      <w:widowControl w:val="0"/>
      <w:suppressAutoHyphens/>
      <w:autoSpaceDE w:val="0"/>
    </w:pPr>
    <w:rPr>
      <w:rFonts w:eastAsia="Lucida Sans Unicode"/>
      <w:kern w:val="1"/>
      <w:sz w:val="24"/>
      <w:szCs w:val="24"/>
    </w:rPr>
  </w:style>
  <w:style w:type="paragraph" w:customStyle="1" w:styleId="Ttulo5LTHintergrund">
    <w:name w:val="Título5~LT~Hintergrund"/>
    <w:rsid w:val="00C51A5A"/>
    <w:pPr>
      <w:widowControl w:val="0"/>
      <w:suppressAutoHyphens/>
      <w:autoSpaceDE w:val="0"/>
      <w:jc w:val="center"/>
    </w:pPr>
    <w:rPr>
      <w:rFonts w:eastAsia="Lucida Sans Unicode"/>
      <w:sz w:val="24"/>
      <w:szCs w:val="24"/>
    </w:rPr>
  </w:style>
  <w:style w:type="paragraph" w:customStyle="1" w:styleId="Ttulo6LTGliederung1">
    <w:name w:val="Título6~LT~Gliederung 1"/>
    <w:rsid w:val="00C51A5A"/>
    <w:pPr>
      <w:widowControl w:val="0"/>
      <w:tabs>
        <w:tab w:val="left" w:pos="1239"/>
        <w:tab w:val="left" w:pos="1946"/>
        <w:tab w:val="left" w:pos="2654"/>
        <w:tab w:val="left" w:pos="3361"/>
        <w:tab w:val="left" w:pos="4069"/>
        <w:tab w:val="left" w:pos="4776"/>
        <w:tab w:val="left" w:pos="5484"/>
        <w:tab w:val="left" w:pos="6191"/>
        <w:tab w:val="left" w:pos="6899"/>
        <w:tab w:val="left" w:pos="7606"/>
        <w:tab w:val="left" w:pos="8314"/>
        <w:tab w:val="left" w:pos="9021"/>
        <w:tab w:val="left" w:pos="9729"/>
        <w:tab w:val="left" w:pos="10436"/>
        <w:tab w:val="left" w:pos="11144"/>
        <w:tab w:val="left" w:pos="11851"/>
        <w:tab w:val="left" w:pos="12558"/>
        <w:tab w:val="left" w:pos="13266"/>
        <w:tab w:val="left" w:pos="13974"/>
        <w:tab w:val="left" w:pos="14681"/>
      </w:tabs>
      <w:suppressAutoHyphens/>
      <w:autoSpaceDE w:val="0"/>
      <w:spacing w:before="160"/>
      <w:ind w:left="532"/>
    </w:pPr>
    <w:rPr>
      <w:rFonts w:ascii="Lucida Sans Unicode" w:eastAsia="Lucida Sans Unicode" w:hAnsi="Lucida Sans Unicode"/>
      <w:color w:val="000000"/>
      <w:kern w:val="1"/>
      <w:sz w:val="64"/>
      <w:szCs w:val="64"/>
    </w:rPr>
  </w:style>
  <w:style w:type="paragraph" w:customStyle="1" w:styleId="Ttulo6LTGliederung2">
    <w:name w:val="Título6~LT~Gliederung 2"/>
    <w:basedOn w:val="Ttulo6LTGliederung1"/>
    <w:rsid w:val="00C51A5A"/>
    <w:pPr>
      <w:tabs>
        <w:tab w:val="left" w:pos="1414"/>
        <w:tab w:val="left" w:pos="1869"/>
        <w:tab w:val="left" w:pos="2122"/>
        <w:tab w:val="left" w:pos="2576"/>
        <w:tab w:val="left" w:pos="2829"/>
        <w:tab w:val="left" w:pos="3284"/>
        <w:tab w:val="left" w:pos="3537"/>
        <w:tab w:val="left" w:pos="3991"/>
        <w:tab w:val="left" w:pos="4244"/>
        <w:tab w:val="left" w:pos="4699"/>
        <w:tab w:val="left" w:pos="4952"/>
        <w:tab w:val="left" w:pos="5406"/>
        <w:tab w:val="left" w:pos="5659"/>
        <w:tab w:val="left" w:pos="6114"/>
        <w:tab w:val="left" w:pos="6367"/>
        <w:tab w:val="left" w:pos="6821"/>
        <w:tab w:val="left" w:pos="7074"/>
        <w:tab w:val="left" w:pos="7529"/>
        <w:tab w:val="left" w:pos="7781"/>
        <w:tab w:val="left" w:pos="8236"/>
        <w:tab w:val="left" w:pos="8489"/>
        <w:tab w:val="left" w:pos="8944"/>
        <w:tab w:val="left" w:pos="9197"/>
        <w:tab w:val="left" w:pos="9651"/>
        <w:tab w:val="left" w:pos="9904"/>
        <w:tab w:val="left" w:pos="10359"/>
        <w:tab w:val="left" w:pos="10612"/>
        <w:tab w:val="left" w:pos="11066"/>
        <w:tab w:val="left" w:pos="11319"/>
        <w:tab w:val="left" w:pos="11774"/>
        <w:tab w:val="left" w:pos="12027"/>
        <w:tab w:val="left" w:pos="12481"/>
        <w:tab w:val="left" w:pos="12734"/>
        <w:tab w:val="left" w:pos="13188"/>
        <w:tab w:val="left" w:pos="13442"/>
        <w:tab w:val="left" w:pos="13896"/>
        <w:tab w:val="left" w:pos="14149"/>
        <w:tab w:val="left" w:pos="14604"/>
        <w:tab w:val="left" w:pos="14857"/>
        <w:tab w:val="left" w:pos="15311"/>
      </w:tabs>
      <w:spacing w:before="139"/>
      <w:ind w:left="1162"/>
    </w:pPr>
    <w:rPr>
      <w:sz w:val="56"/>
      <w:szCs w:val="56"/>
    </w:rPr>
  </w:style>
  <w:style w:type="paragraph" w:customStyle="1" w:styleId="Ttulo6LTGliederung3">
    <w:name w:val="Título6~LT~Gliederung 3"/>
    <w:basedOn w:val="Ttulo6LTGliederung2"/>
    <w:rsid w:val="00C51A5A"/>
    <w:pPr>
      <w:spacing w:before="120"/>
      <w:ind w:left="1800"/>
    </w:pPr>
    <w:rPr>
      <w:sz w:val="48"/>
      <w:szCs w:val="48"/>
    </w:rPr>
  </w:style>
  <w:style w:type="paragraph" w:customStyle="1" w:styleId="Ttulo6LTGliederung4">
    <w:name w:val="Título6~LT~Gliederung 4"/>
    <w:basedOn w:val="Ttulo6LTGliederung3"/>
    <w:rsid w:val="00C51A5A"/>
    <w:pPr>
      <w:spacing w:before="100"/>
      <w:ind w:left="2520"/>
    </w:pPr>
    <w:rPr>
      <w:sz w:val="40"/>
      <w:szCs w:val="40"/>
    </w:rPr>
  </w:style>
  <w:style w:type="paragraph" w:customStyle="1" w:styleId="Ttulo6LTGliederung5">
    <w:name w:val="Título6~LT~Gliederung 5"/>
    <w:basedOn w:val="Ttulo6LTGliederung4"/>
    <w:rsid w:val="00C51A5A"/>
  </w:style>
  <w:style w:type="paragraph" w:customStyle="1" w:styleId="Ttulo6LTGliederung6">
    <w:name w:val="Título6~LT~Gliederung 6"/>
    <w:basedOn w:val="Ttulo6LTGliederung5"/>
    <w:rsid w:val="00C51A5A"/>
  </w:style>
  <w:style w:type="paragraph" w:customStyle="1" w:styleId="Ttulo6LTGliederung7">
    <w:name w:val="Título6~LT~Gliederung 7"/>
    <w:basedOn w:val="Ttulo6LTGliederung6"/>
    <w:rsid w:val="00C51A5A"/>
  </w:style>
  <w:style w:type="paragraph" w:customStyle="1" w:styleId="Ttulo6LTGliederung8">
    <w:name w:val="Título6~LT~Gliederung 8"/>
    <w:basedOn w:val="Ttulo6LTGliederung7"/>
    <w:rsid w:val="00C51A5A"/>
  </w:style>
  <w:style w:type="paragraph" w:customStyle="1" w:styleId="Ttulo6LTGliederung9">
    <w:name w:val="Título6~LT~Gliederung 9"/>
    <w:basedOn w:val="Ttulo6LTGliederung8"/>
    <w:rsid w:val="00C51A5A"/>
  </w:style>
  <w:style w:type="paragraph" w:customStyle="1" w:styleId="Ttulo6LTTitel">
    <w:name w:val="Título6~LT~Titel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jc w:val="center"/>
    </w:pPr>
    <w:rPr>
      <w:rFonts w:ascii="Lucida Sans Unicode" w:eastAsia="Lucida Sans Unicode" w:hAnsi="Lucida Sans Unicode"/>
      <w:color w:val="000000"/>
      <w:kern w:val="1"/>
      <w:sz w:val="88"/>
      <w:szCs w:val="88"/>
    </w:rPr>
  </w:style>
  <w:style w:type="paragraph" w:customStyle="1" w:styleId="Ttulo6LTUntertitel">
    <w:name w:val="Título6~LT~Untertitel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160"/>
      <w:jc w:val="center"/>
    </w:pPr>
    <w:rPr>
      <w:rFonts w:ascii="Lucida Sans Unicode" w:eastAsia="Lucida Sans Unicode" w:hAnsi="Lucida Sans Unicode"/>
      <w:color w:val="000000"/>
      <w:kern w:val="1"/>
      <w:sz w:val="64"/>
      <w:szCs w:val="64"/>
    </w:rPr>
  </w:style>
  <w:style w:type="paragraph" w:customStyle="1" w:styleId="Ttulo6LTNotizen">
    <w:name w:val="Título6~LT~Notizen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/>
    </w:pPr>
    <w:rPr>
      <w:rFonts w:ascii="Tahoma" w:eastAsia="Tahoma" w:hAnsi="Tahoma"/>
      <w:color w:val="000000"/>
      <w:kern w:val="1"/>
      <w:sz w:val="24"/>
      <w:szCs w:val="24"/>
    </w:rPr>
  </w:style>
  <w:style w:type="paragraph" w:customStyle="1" w:styleId="Ttulo6LTHintergrundobjekte">
    <w:name w:val="Título6~LT~Hintergrundobjekte"/>
    <w:rsid w:val="00C51A5A"/>
    <w:pPr>
      <w:widowControl w:val="0"/>
      <w:suppressAutoHyphens/>
      <w:autoSpaceDE w:val="0"/>
    </w:pPr>
    <w:rPr>
      <w:rFonts w:eastAsia="Lucida Sans Unicode"/>
      <w:kern w:val="1"/>
      <w:sz w:val="24"/>
      <w:szCs w:val="24"/>
    </w:rPr>
  </w:style>
  <w:style w:type="paragraph" w:customStyle="1" w:styleId="Ttulo6LTHintergrund">
    <w:name w:val="Título6~LT~Hintergrund"/>
    <w:rsid w:val="00C51A5A"/>
    <w:pPr>
      <w:widowControl w:val="0"/>
      <w:suppressAutoHyphens/>
      <w:autoSpaceDE w:val="0"/>
      <w:jc w:val="center"/>
    </w:pPr>
    <w:rPr>
      <w:rFonts w:eastAsia="Lucida Sans Unicode"/>
      <w:sz w:val="24"/>
      <w:szCs w:val="24"/>
    </w:rPr>
  </w:style>
  <w:style w:type="paragraph" w:customStyle="1" w:styleId="Ttulo7LTGliederung1">
    <w:name w:val="Título7~LT~Gliederung 1"/>
    <w:rsid w:val="00C51A5A"/>
    <w:pPr>
      <w:widowControl w:val="0"/>
      <w:tabs>
        <w:tab w:val="left" w:pos="1239"/>
        <w:tab w:val="left" w:pos="1946"/>
        <w:tab w:val="left" w:pos="2654"/>
        <w:tab w:val="left" w:pos="3361"/>
        <w:tab w:val="left" w:pos="4069"/>
        <w:tab w:val="left" w:pos="4776"/>
        <w:tab w:val="left" w:pos="5484"/>
        <w:tab w:val="left" w:pos="6191"/>
        <w:tab w:val="left" w:pos="6899"/>
        <w:tab w:val="left" w:pos="7606"/>
        <w:tab w:val="left" w:pos="8314"/>
        <w:tab w:val="left" w:pos="9021"/>
        <w:tab w:val="left" w:pos="9729"/>
        <w:tab w:val="left" w:pos="10436"/>
        <w:tab w:val="left" w:pos="11144"/>
        <w:tab w:val="left" w:pos="11851"/>
        <w:tab w:val="left" w:pos="12558"/>
        <w:tab w:val="left" w:pos="13266"/>
        <w:tab w:val="left" w:pos="13974"/>
        <w:tab w:val="left" w:pos="14681"/>
      </w:tabs>
      <w:suppressAutoHyphens/>
      <w:autoSpaceDE w:val="0"/>
      <w:spacing w:before="160"/>
      <w:ind w:left="532"/>
    </w:pPr>
    <w:rPr>
      <w:rFonts w:ascii="Lucida Sans Unicode" w:eastAsia="Lucida Sans Unicode" w:hAnsi="Lucida Sans Unicode"/>
      <w:color w:val="000000"/>
      <w:kern w:val="1"/>
      <w:sz w:val="64"/>
      <w:szCs w:val="64"/>
    </w:rPr>
  </w:style>
  <w:style w:type="paragraph" w:customStyle="1" w:styleId="Ttulo7LTGliederung2">
    <w:name w:val="Título7~LT~Gliederung 2"/>
    <w:basedOn w:val="Ttulo7LTGliederung1"/>
    <w:rsid w:val="00C51A5A"/>
    <w:pPr>
      <w:tabs>
        <w:tab w:val="left" w:pos="1414"/>
        <w:tab w:val="left" w:pos="1869"/>
        <w:tab w:val="left" w:pos="2122"/>
        <w:tab w:val="left" w:pos="2576"/>
        <w:tab w:val="left" w:pos="2829"/>
        <w:tab w:val="left" w:pos="3284"/>
        <w:tab w:val="left" w:pos="3537"/>
        <w:tab w:val="left" w:pos="3991"/>
        <w:tab w:val="left" w:pos="4244"/>
        <w:tab w:val="left" w:pos="4699"/>
        <w:tab w:val="left" w:pos="4952"/>
        <w:tab w:val="left" w:pos="5406"/>
        <w:tab w:val="left" w:pos="5659"/>
        <w:tab w:val="left" w:pos="6114"/>
        <w:tab w:val="left" w:pos="6367"/>
        <w:tab w:val="left" w:pos="6821"/>
        <w:tab w:val="left" w:pos="7074"/>
        <w:tab w:val="left" w:pos="7529"/>
        <w:tab w:val="left" w:pos="7781"/>
        <w:tab w:val="left" w:pos="8236"/>
        <w:tab w:val="left" w:pos="8489"/>
        <w:tab w:val="left" w:pos="8944"/>
        <w:tab w:val="left" w:pos="9197"/>
        <w:tab w:val="left" w:pos="9651"/>
        <w:tab w:val="left" w:pos="9904"/>
        <w:tab w:val="left" w:pos="10359"/>
        <w:tab w:val="left" w:pos="10612"/>
        <w:tab w:val="left" w:pos="11066"/>
        <w:tab w:val="left" w:pos="11319"/>
        <w:tab w:val="left" w:pos="11774"/>
        <w:tab w:val="left" w:pos="12027"/>
        <w:tab w:val="left" w:pos="12481"/>
        <w:tab w:val="left" w:pos="12734"/>
        <w:tab w:val="left" w:pos="13188"/>
        <w:tab w:val="left" w:pos="13442"/>
        <w:tab w:val="left" w:pos="13896"/>
        <w:tab w:val="left" w:pos="14149"/>
        <w:tab w:val="left" w:pos="14604"/>
        <w:tab w:val="left" w:pos="14857"/>
        <w:tab w:val="left" w:pos="15311"/>
      </w:tabs>
      <w:spacing w:before="139"/>
      <w:ind w:left="1162"/>
    </w:pPr>
    <w:rPr>
      <w:sz w:val="56"/>
      <w:szCs w:val="56"/>
    </w:rPr>
  </w:style>
  <w:style w:type="paragraph" w:customStyle="1" w:styleId="Ttulo7LTGliederung3">
    <w:name w:val="Título7~LT~Gliederung 3"/>
    <w:basedOn w:val="Ttulo7LTGliederung2"/>
    <w:rsid w:val="00C51A5A"/>
    <w:pPr>
      <w:spacing w:before="120"/>
      <w:ind w:left="1800"/>
    </w:pPr>
    <w:rPr>
      <w:sz w:val="48"/>
      <w:szCs w:val="48"/>
    </w:rPr>
  </w:style>
  <w:style w:type="paragraph" w:customStyle="1" w:styleId="Ttulo7LTGliederung4">
    <w:name w:val="Título7~LT~Gliederung 4"/>
    <w:basedOn w:val="Ttulo7LTGliederung3"/>
    <w:rsid w:val="00C51A5A"/>
    <w:pPr>
      <w:spacing w:before="100"/>
      <w:ind w:left="2520"/>
    </w:pPr>
    <w:rPr>
      <w:sz w:val="40"/>
      <w:szCs w:val="40"/>
    </w:rPr>
  </w:style>
  <w:style w:type="paragraph" w:customStyle="1" w:styleId="Ttulo7LTGliederung5">
    <w:name w:val="Título7~LT~Gliederung 5"/>
    <w:basedOn w:val="Ttulo7LTGliederung4"/>
    <w:rsid w:val="00C51A5A"/>
  </w:style>
  <w:style w:type="paragraph" w:customStyle="1" w:styleId="Ttulo7LTGliederung6">
    <w:name w:val="Título7~LT~Gliederung 6"/>
    <w:basedOn w:val="Ttulo7LTGliederung5"/>
    <w:rsid w:val="00C51A5A"/>
  </w:style>
  <w:style w:type="paragraph" w:customStyle="1" w:styleId="Ttulo7LTGliederung7">
    <w:name w:val="Título7~LT~Gliederung 7"/>
    <w:basedOn w:val="Ttulo7LTGliederung6"/>
    <w:rsid w:val="00C51A5A"/>
  </w:style>
  <w:style w:type="paragraph" w:customStyle="1" w:styleId="Ttulo7LTGliederung8">
    <w:name w:val="Título7~LT~Gliederung 8"/>
    <w:basedOn w:val="Ttulo7LTGliederung7"/>
    <w:rsid w:val="00C51A5A"/>
  </w:style>
  <w:style w:type="paragraph" w:customStyle="1" w:styleId="Ttulo7LTGliederung9">
    <w:name w:val="Título7~LT~Gliederung 9"/>
    <w:basedOn w:val="Ttulo7LTGliederung8"/>
    <w:rsid w:val="00C51A5A"/>
  </w:style>
  <w:style w:type="paragraph" w:customStyle="1" w:styleId="Ttulo7LTTitel">
    <w:name w:val="Título7~LT~Titel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jc w:val="center"/>
    </w:pPr>
    <w:rPr>
      <w:rFonts w:ascii="Lucida Sans Unicode" w:eastAsia="Lucida Sans Unicode" w:hAnsi="Lucida Sans Unicode"/>
      <w:color w:val="000000"/>
      <w:kern w:val="1"/>
      <w:sz w:val="88"/>
      <w:szCs w:val="88"/>
    </w:rPr>
  </w:style>
  <w:style w:type="paragraph" w:customStyle="1" w:styleId="Ttulo7LTUntertitel">
    <w:name w:val="Título7~LT~Untertitel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160"/>
      <w:jc w:val="center"/>
    </w:pPr>
    <w:rPr>
      <w:rFonts w:ascii="Lucida Sans Unicode" w:eastAsia="Lucida Sans Unicode" w:hAnsi="Lucida Sans Unicode"/>
      <w:color w:val="000000"/>
      <w:kern w:val="1"/>
      <w:sz w:val="64"/>
      <w:szCs w:val="64"/>
    </w:rPr>
  </w:style>
  <w:style w:type="paragraph" w:customStyle="1" w:styleId="Ttulo7LTNotizen">
    <w:name w:val="Título7~LT~Notizen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/>
    </w:pPr>
    <w:rPr>
      <w:rFonts w:ascii="Tahoma" w:eastAsia="Tahoma" w:hAnsi="Tahoma"/>
      <w:color w:val="000000"/>
      <w:kern w:val="1"/>
      <w:sz w:val="24"/>
      <w:szCs w:val="24"/>
    </w:rPr>
  </w:style>
  <w:style w:type="paragraph" w:customStyle="1" w:styleId="Ttulo7LTHintergrundobjekte">
    <w:name w:val="Título7~LT~Hintergrundobjekte"/>
    <w:rsid w:val="00C51A5A"/>
    <w:pPr>
      <w:widowControl w:val="0"/>
      <w:suppressAutoHyphens/>
      <w:autoSpaceDE w:val="0"/>
    </w:pPr>
    <w:rPr>
      <w:rFonts w:eastAsia="Lucida Sans Unicode"/>
      <w:kern w:val="1"/>
      <w:sz w:val="24"/>
      <w:szCs w:val="24"/>
    </w:rPr>
  </w:style>
  <w:style w:type="paragraph" w:customStyle="1" w:styleId="Ttulo7LTHintergrund">
    <w:name w:val="Título7~LT~Hintergrund"/>
    <w:rsid w:val="00C51A5A"/>
    <w:pPr>
      <w:widowControl w:val="0"/>
      <w:suppressAutoHyphens/>
      <w:autoSpaceDE w:val="0"/>
      <w:jc w:val="center"/>
    </w:pPr>
    <w:rPr>
      <w:rFonts w:eastAsia="Lucida Sans Unicode"/>
      <w:sz w:val="24"/>
      <w:szCs w:val="24"/>
    </w:rPr>
  </w:style>
  <w:style w:type="paragraph" w:customStyle="1" w:styleId="Ttulo8LTGliederung1">
    <w:name w:val="Título8~LT~Gliederung 1"/>
    <w:rsid w:val="00C51A5A"/>
    <w:pPr>
      <w:widowControl w:val="0"/>
      <w:tabs>
        <w:tab w:val="left" w:pos="1239"/>
        <w:tab w:val="left" w:pos="1946"/>
        <w:tab w:val="left" w:pos="2654"/>
        <w:tab w:val="left" w:pos="3361"/>
        <w:tab w:val="left" w:pos="4069"/>
        <w:tab w:val="left" w:pos="4776"/>
        <w:tab w:val="left" w:pos="5484"/>
        <w:tab w:val="left" w:pos="6191"/>
        <w:tab w:val="left" w:pos="6899"/>
        <w:tab w:val="left" w:pos="7606"/>
        <w:tab w:val="left" w:pos="8314"/>
        <w:tab w:val="left" w:pos="9021"/>
        <w:tab w:val="left" w:pos="9729"/>
        <w:tab w:val="left" w:pos="10436"/>
        <w:tab w:val="left" w:pos="11144"/>
        <w:tab w:val="left" w:pos="11851"/>
        <w:tab w:val="left" w:pos="12558"/>
        <w:tab w:val="left" w:pos="13266"/>
        <w:tab w:val="left" w:pos="13974"/>
        <w:tab w:val="left" w:pos="14681"/>
      </w:tabs>
      <w:suppressAutoHyphens/>
      <w:autoSpaceDE w:val="0"/>
      <w:spacing w:before="160"/>
      <w:ind w:left="532"/>
    </w:pPr>
    <w:rPr>
      <w:rFonts w:ascii="Lucida Sans Unicode" w:eastAsia="Lucida Sans Unicode" w:hAnsi="Lucida Sans Unicode"/>
      <w:color w:val="000000"/>
      <w:kern w:val="1"/>
      <w:sz w:val="64"/>
      <w:szCs w:val="64"/>
    </w:rPr>
  </w:style>
  <w:style w:type="paragraph" w:customStyle="1" w:styleId="Ttulo8LTGliederung2">
    <w:name w:val="Título8~LT~Gliederung 2"/>
    <w:basedOn w:val="Ttulo8LTGliederung1"/>
    <w:rsid w:val="00C51A5A"/>
    <w:pPr>
      <w:tabs>
        <w:tab w:val="left" w:pos="1414"/>
        <w:tab w:val="left" w:pos="1869"/>
        <w:tab w:val="left" w:pos="2122"/>
        <w:tab w:val="left" w:pos="2576"/>
        <w:tab w:val="left" w:pos="2829"/>
        <w:tab w:val="left" w:pos="3284"/>
        <w:tab w:val="left" w:pos="3537"/>
        <w:tab w:val="left" w:pos="3991"/>
        <w:tab w:val="left" w:pos="4244"/>
        <w:tab w:val="left" w:pos="4699"/>
        <w:tab w:val="left" w:pos="4952"/>
        <w:tab w:val="left" w:pos="5406"/>
        <w:tab w:val="left" w:pos="5659"/>
        <w:tab w:val="left" w:pos="6114"/>
        <w:tab w:val="left" w:pos="6367"/>
        <w:tab w:val="left" w:pos="6821"/>
        <w:tab w:val="left" w:pos="7074"/>
        <w:tab w:val="left" w:pos="7529"/>
        <w:tab w:val="left" w:pos="7781"/>
        <w:tab w:val="left" w:pos="8236"/>
        <w:tab w:val="left" w:pos="8489"/>
        <w:tab w:val="left" w:pos="8944"/>
        <w:tab w:val="left" w:pos="9197"/>
        <w:tab w:val="left" w:pos="9651"/>
        <w:tab w:val="left" w:pos="9904"/>
        <w:tab w:val="left" w:pos="10359"/>
        <w:tab w:val="left" w:pos="10612"/>
        <w:tab w:val="left" w:pos="11066"/>
        <w:tab w:val="left" w:pos="11319"/>
        <w:tab w:val="left" w:pos="11774"/>
        <w:tab w:val="left" w:pos="12027"/>
        <w:tab w:val="left" w:pos="12481"/>
        <w:tab w:val="left" w:pos="12734"/>
        <w:tab w:val="left" w:pos="13188"/>
        <w:tab w:val="left" w:pos="13442"/>
        <w:tab w:val="left" w:pos="13896"/>
        <w:tab w:val="left" w:pos="14149"/>
        <w:tab w:val="left" w:pos="14604"/>
        <w:tab w:val="left" w:pos="14857"/>
        <w:tab w:val="left" w:pos="15311"/>
      </w:tabs>
      <w:spacing w:before="139"/>
      <w:ind w:left="1162"/>
    </w:pPr>
    <w:rPr>
      <w:sz w:val="56"/>
      <w:szCs w:val="56"/>
    </w:rPr>
  </w:style>
  <w:style w:type="paragraph" w:customStyle="1" w:styleId="Ttulo8LTGliederung3">
    <w:name w:val="Título8~LT~Gliederung 3"/>
    <w:basedOn w:val="Ttulo8LTGliederung2"/>
    <w:rsid w:val="00C51A5A"/>
    <w:pPr>
      <w:spacing w:before="120"/>
      <w:ind w:left="1800"/>
    </w:pPr>
    <w:rPr>
      <w:sz w:val="48"/>
      <w:szCs w:val="48"/>
    </w:rPr>
  </w:style>
  <w:style w:type="paragraph" w:customStyle="1" w:styleId="Ttulo8LTGliederung4">
    <w:name w:val="Título8~LT~Gliederung 4"/>
    <w:basedOn w:val="Ttulo8LTGliederung3"/>
    <w:rsid w:val="00C51A5A"/>
    <w:pPr>
      <w:spacing w:before="100"/>
      <w:ind w:left="2520"/>
    </w:pPr>
    <w:rPr>
      <w:sz w:val="40"/>
      <w:szCs w:val="40"/>
    </w:rPr>
  </w:style>
  <w:style w:type="paragraph" w:customStyle="1" w:styleId="Ttulo8LTGliederung5">
    <w:name w:val="Título8~LT~Gliederung 5"/>
    <w:basedOn w:val="Ttulo8LTGliederung4"/>
    <w:rsid w:val="00C51A5A"/>
  </w:style>
  <w:style w:type="paragraph" w:customStyle="1" w:styleId="Ttulo8LTGliederung6">
    <w:name w:val="Título8~LT~Gliederung 6"/>
    <w:basedOn w:val="Ttulo8LTGliederung5"/>
    <w:rsid w:val="00C51A5A"/>
  </w:style>
  <w:style w:type="paragraph" w:customStyle="1" w:styleId="Ttulo8LTGliederung7">
    <w:name w:val="Título8~LT~Gliederung 7"/>
    <w:basedOn w:val="Ttulo8LTGliederung6"/>
    <w:rsid w:val="00C51A5A"/>
  </w:style>
  <w:style w:type="paragraph" w:customStyle="1" w:styleId="Ttulo8LTGliederung8">
    <w:name w:val="Título8~LT~Gliederung 8"/>
    <w:basedOn w:val="Ttulo8LTGliederung7"/>
    <w:rsid w:val="00C51A5A"/>
  </w:style>
  <w:style w:type="paragraph" w:customStyle="1" w:styleId="Ttulo8LTGliederung9">
    <w:name w:val="Título8~LT~Gliederung 9"/>
    <w:basedOn w:val="Ttulo8LTGliederung8"/>
    <w:rsid w:val="00C51A5A"/>
  </w:style>
  <w:style w:type="paragraph" w:customStyle="1" w:styleId="Ttulo8LTTitel">
    <w:name w:val="Título8~LT~Titel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jc w:val="center"/>
    </w:pPr>
    <w:rPr>
      <w:rFonts w:ascii="Lucida Sans Unicode" w:eastAsia="Lucida Sans Unicode" w:hAnsi="Lucida Sans Unicode"/>
      <w:color w:val="000000"/>
      <w:kern w:val="1"/>
      <w:sz w:val="88"/>
      <w:szCs w:val="88"/>
    </w:rPr>
  </w:style>
  <w:style w:type="paragraph" w:customStyle="1" w:styleId="Ttulo8LTUntertitel">
    <w:name w:val="Título8~LT~Untertitel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160"/>
      <w:jc w:val="center"/>
    </w:pPr>
    <w:rPr>
      <w:rFonts w:ascii="Lucida Sans Unicode" w:eastAsia="Lucida Sans Unicode" w:hAnsi="Lucida Sans Unicode"/>
      <w:color w:val="000000"/>
      <w:kern w:val="1"/>
      <w:sz w:val="64"/>
      <w:szCs w:val="64"/>
    </w:rPr>
  </w:style>
  <w:style w:type="paragraph" w:customStyle="1" w:styleId="Ttulo8LTNotizen">
    <w:name w:val="Título8~LT~Notizen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/>
    </w:pPr>
    <w:rPr>
      <w:rFonts w:ascii="Tahoma" w:eastAsia="Tahoma" w:hAnsi="Tahoma"/>
      <w:color w:val="000000"/>
      <w:kern w:val="1"/>
      <w:sz w:val="24"/>
      <w:szCs w:val="24"/>
    </w:rPr>
  </w:style>
  <w:style w:type="paragraph" w:customStyle="1" w:styleId="Ttulo8LTHintergrundobjekte">
    <w:name w:val="Título8~LT~Hintergrundobjekte"/>
    <w:rsid w:val="00C51A5A"/>
    <w:pPr>
      <w:widowControl w:val="0"/>
      <w:suppressAutoHyphens/>
      <w:autoSpaceDE w:val="0"/>
    </w:pPr>
    <w:rPr>
      <w:rFonts w:eastAsia="Lucida Sans Unicode"/>
      <w:kern w:val="1"/>
      <w:sz w:val="24"/>
      <w:szCs w:val="24"/>
    </w:rPr>
  </w:style>
  <w:style w:type="paragraph" w:customStyle="1" w:styleId="Ttulo8LTHintergrund">
    <w:name w:val="Título8~LT~Hintergrund"/>
    <w:rsid w:val="00C51A5A"/>
    <w:pPr>
      <w:widowControl w:val="0"/>
      <w:suppressAutoHyphens/>
      <w:autoSpaceDE w:val="0"/>
      <w:jc w:val="center"/>
    </w:pPr>
    <w:rPr>
      <w:rFonts w:eastAsia="Lucida Sans Unicode"/>
      <w:sz w:val="24"/>
      <w:szCs w:val="24"/>
    </w:rPr>
  </w:style>
  <w:style w:type="paragraph" w:customStyle="1" w:styleId="Ttulo9LTGliederung1">
    <w:name w:val="Título9~LT~Gliederung 1"/>
    <w:rsid w:val="00C51A5A"/>
    <w:pPr>
      <w:widowControl w:val="0"/>
      <w:tabs>
        <w:tab w:val="left" w:pos="1239"/>
        <w:tab w:val="left" w:pos="1946"/>
        <w:tab w:val="left" w:pos="2654"/>
        <w:tab w:val="left" w:pos="3361"/>
        <w:tab w:val="left" w:pos="4069"/>
        <w:tab w:val="left" w:pos="4776"/>
        <w:tab w:val="left" w:pos="5484"/>
        <w:tab w:val="left" w:pos="6191"/>
        <w:tab w:val="left" w:pos="6899"/>
        <w:tab w:val="left" w:pos="7606"/>
        <w:tab w:val="left" w:pos="8314"/>
        <w:tab w:val="left" w:pos="9021"/>
        <w:tab w:val="left" w:pos="9729"/>
        <w:tab w:val="left" w:pos="10436"/>
        <w:tab w:val="left" w:pos="11144"/>
        <w:tab w:val="left" w:pos="11851"/>
        <w:tab w:val="left" w:pos="12558"/>
        <w:tab w:val="left" w:pos="13266"/>
        <w:tab w:val="left" w:pos="13974"/>
        <w:tab w:val="left" w:pos="14681"/>
      </w:tabs>
      <w:suppressAutoHyphens/>
      <w:autoSpaceDE w:val="0"/>
      <w:spacing w:before="160"/>
      <w:ind w:left="532"/>
    </w:pPr>
    <w:rPr>
      <w:rFonts w:ascii="Lucida Sans Unicode" w:eastAsia="Lucida Sans Unicode" w:hAnsi="Lucida Sans Unicode"/>
      <w:color w:val="000000"/>
      <w:kern w:val="1"/>
      <w:sz w:val="64"/>
      <w:szCs w:val="64"/>
    </w:rPr>
  </w:style>
  <w:style w:type="paragraph" w:customStyle="1" w:styleId="Ttulo9LTGliederung2">
    <w:name w:val="Título9~LT~Gliederung 2"/>
    <w:basedOn w:val="Ttulo9LTGliederung1"/>
    <w:rsid w:val="00C51A5A"/>
    <w:pPr>
      <w:tabs>
        <w:tab w:val="left" w:pos="1414"/>
        <w:tab w:val="left" w:pos="1869"/>
        <w:tab w:val="left" w:pos="2122"/>
        <w:tab w:val="left" w:pos="2576"/>
        <w:tab w:val="left" w:pos="2829"/>
        <w:tab w:val="left" w:pos="3284"/>
        <w:tab w:val="left" w:pos="3537"/>
        <w:tab w:val="left" w:pos="3991"/>
        <w:tab w:val="left" w:pos="4244"/>
        <w:tab w:val="left" w:pos="4699"/>
        <w:tab w:val="left" w:pos="4952"/>
        <w:tab w:val="left" w:pos="5406"/>
        <w:tab w:val="left" w:pos="5659"/>
        <w:tab w:val="left" w:pos="6114"/>
        <w:tab w:val="left" w:pos="6367"/>
        <w:tab w:val="left" w:pos="6821"/>
        <w:tab w:val="left" w:pos="7074"/>
        <w:tab w:val="left" w:pos="7529"/>
        <w:tab w:val="left" w:pos="7781"/>
        <w:tab w:val="left" w:pos="8236"/>
        <w:tab w:val="left" w:pos="8489"/>
        <w:tab w:val="left" w:pos="8944"/>
        <w:tab w:val="left" w:pos="9197"/>
        <w:tab w:val="left" w:pos="9651"/>
        <w:tab w:val="left" w:pos="9904"/>
        <w:tab w:val="left" w:pos="10359"/>
        <w:tab w:val="left" w:pos="10612"/>
        <w:tab w:val="left" w:pos="11066"/>
        <w:tab w:val="left" w:pos="11319"/>
        <w:tab w:val="left" w:pos="11774"/>
        <w:tab w:val="left" w:pos="12027"/>
        <w:tab w:val="left" w:pos="12481"/>
        <w:tab w:val="left" w:pos="12734"/>
        <w:tab w:val="left" w:pos="13188"/>
        <w:tab w:val="left" w:pos="13442"/>
        <w:tab w:val="left" w:pos="13896"/>
        <w:tab w:val="left" w:pos="14149"/>
        <w:tab w:val="left" w:pos="14604"/>
        <w:tab w:val="left" w:pos="14857"/>
        <w:tab w:val="left" w:pos="15311"/>
      </w:tabs>
      <w:spacing w:before="139"/>
      <w:ind w:left="1162"/>
    </w:pPr>
    <w:rPr>
      <w:sz w:val="56"/>
      <w:szCs w:val="56"/>
    </w:rPr>
  </w:style>
  <w:style w:type="paragraph" w:customStyle="1" w:styleId="Ttulo9LTGliederung3">
    <w:name w:val="Título9~LT~Gliederung 3"/>
    <w:basedOn w:val="Ttulo9LTGliederung2"/>
    <w:rsid w:val="00C51A5A"/>
    <w:pPr>
      <w:spacing w:before="120"/>
      <w:ind w:left="1800"/>
    </w:pPr>
    <w:rPr>
      <w:sz w:val="48"/>
      <w:szCs w:val="48"/>
    </w:rPr>
  </w:style>
  <w:style w:type="paragraph" w:customStyle="1" w:styleId="Ttulo9LTGliederung4">
    <w:name w:val="Título9~LT~Gliederung 4"/>
    <w:basedOn w:val="Ttulo9LTGliederung3"/>
    <w:rsid w:val="00C51A5A"/>
    <w:pPr>
      <w:spacing w:before="100"/>
      <w:ind w:left="2520"/>
    </w:pPr>
    <w:rPr>
      <w:sz w:val="40"/>
      <w:szCs w:val="40"/>
    </w:rPr>
  </w:style>
  <w:style w:type="paragraph" w:customStyle="1" w:styleId="Ttulo9LTGliederung5">
    <w:name w:val="Título9~LT~Gliederung 5"/>
    <w:basedOn w:val="Ttulo9LTGliederung4"/>
    <w:rsid w:val="00C51A5A"/>
  </w:style>
  <w:style w:type="paragraph" w:customStyle="1" w:styleId="Ttulo9LTGliederung6">
    <w:name w:val="Título9~LT~Gliederung 6"/>
    <w:basedOn w:val="Ttulo9LTGliederung5"/>
    <w:rsid w:val="00C51A5A"/>
  </w:style>
  <w:style w:type="paragraph" w:customStyle="1" w:styleId="Ttulo9LTGliederung7">
    <w:name w:val="Título9~LT~Gliederung 7"/>
    <w:basedOn w:val="Ttulo9LTGliederung6"/>
    <w:rsid w:val="00C51A5A"/>
  </w:style>
  <w:style w:type="paragraph" w:customStyle="1" w:styleId="Ttulo9LTGliederung8">
    <w:name w:val="Título9~LT~Gliederung 8"/>
    <w:basedOn w:val="Ttulo9LTGliederung7"/>
    <w:rsid w:val="00C51A5A"/>
  </w:style>
  <w:style w:type="paragraph" w:customStyle="1" w:styleId="Ttulo9LTGliederung9">
    <w:name w:val="Título9~LT~Gliederung 9"/>
    <w:basedOn w:val="Ttulo9LTGliederung8"/>
    <w:rsid w:val="00C51A5A"/>
  </w:style>
  <w:style w:type="paragraph" w:customStyle="1" w:styleId="Ttulo9LTTitel">
    <w:name w:val="Título9~LT~Titel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jc w:val="center"/>
    </w:pPr>
    <w:rPr>
      <w:rFonts w:ascii="Lucida Sans Unicode" w:eastAsia="Lucida Sans Unicode" w:hAnsi="Lucida Sans Unicode"/>
      <w:color w:val="000000"/>
      <w:kern w:val="1"/>
      <w:sz w:val="88"/>
      <w:szCs w:val="88"/>
    </w:rPr>
  </w:style>
  <w:style w:type="paragraph" w:customStyle="1" w:styleId="Ttulo9LTUntertitel">
    <w:name w:val="Título9~LT~Untertitel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160"/>
      <w:jc w:val="center"/>
    </w:pPr>
    <w:rPr>
      <w:rFonts w:ascii="Lucida Sans Unicode" w:eastAsia="Lucida Sans Unicode" w:hAnsi="Lucida Sans Unicode"/>
      <w:color w:val="000000"/>
      <w:kern w:val="1"/>
      <w:sz w:val="64"/>
      <w:szCs w:val="64"/>
    </w:rPr>
  </w:style>
  <w:style w:type="paragraph" w:customStyle="1" w:styleId="Ttulo9LTNotizen">
    <w:name w:val="Título9~LT~Notizen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/>
    </w:pPr>
    <w:rPr>
      <w:rFonts w:ascii="Tahoma" w:eastAsia="Tahoma" w:hAnsi="Tahoma"/>
      <w:color w:val="000000"/>
      <w:kern w:val="1"/>
      <w:sz w:val="24"/>
      <w:szCs w:val="24"/>
    </w:rPr>
  </w:style>
  <w:style w:type="paragraph" w:customStyle="1" w:styleId="Ttulo9LTHintergrundobjekte">
    <w:name w:val="Título9~LT~Hintergrundobjekte"/>
    <w:rsid w:val="00C51A5A"/>
    <w:pPr>
      <w:widowControl w:val="0"/>
      <w:suppressAutoHyphens/>
      <w:autoSpaceDE w:val="0"/>
    </w:pPr>
    <w:rPr>
      <w:rFonts w:eastAsia="Lucida Sans Unicode"/>
      <w:kern w:val="1"/>
      <w:sz w:val="24"/>
      <w:szCs w:val="24"/>
    </w:rPr>
  </w:style>
  <w:style w:type="paragraph" w:customStyle="1" w:styleId="Ttulo9LTHintergrund">
    <w:name w:val="Título9~LT~Hintergrund"/>
    <w:rsid w:val="00C51A5A"/>
    <w:pPr>
      <w:widowControl w:val="0"/>
      <w:suppressAutoHyphens/>
      <w:autoSpaceDE w:val="0"/>
      <w:jc w:val="center"/>
    </w:pPr>
    <w:rPr>
      <w:rFonts w:eastAsia="Lucida Sans Unicode"/>
      <w:sz w:val="24"/>
      <w:szCs w:val="24"/>
    </w:rPr>
  </w:style>
  <w:style w:type="paragraph" w:customStyle="1" w:styleId="Ttulo10LTGliederung1">
    <w:name w:val="Título10~LT~Gliederung 1"/>
    <w:rsid w:val="00C51A5A"/>
    <w:pPr>
      <w:widowControl w:val="0"/>
      <w:tabs>
        <w:tab w:val="left" w:pos="1239"/>
        <w:tab w:val="left" w:pos="1946"/>
        <w:tab w:val="left" w:pos="2654"/>
        <w:tab w:val="left" w:pos="3361"/>
        <w:tab w:val="left" w:pos="4069"/>
        <w:tab w:val="left" w:pos="4776"/>
        <w:tab w:val="left" w:pos="5484"/>
        <w:tab w:val="left" w:pos="6191"/>
        <w:tab w:val="left" w:pos="6899"/>
        <w:tab w:val="left" w:pos="7606"/>
        <w:tab w:val="left" w:pos="8314"/>
        <w:tab w:val="left" w:pos="9021"/>
        <w:tab w:val="left" w:pos="9729"/>
        <w:tab w:val="left" w:pos="10436"/>
        <w:tab w:val="left" w:pos="11144"/>
        <w:tab w:val="left" w:pos="11851"/>
        <w:tab w:val="left" w:pos="12558"/>
        <w:tab w:val="left" w:pos="13266"/>
        <w:tab w:val="left" w:pos="13974"/>
        <w:tab w:val="left" w:pos="14681"/>
      </w:tabs>
      <w:suppressAutoHyphens/>
      <w:autoSpaceDE w:val="0"/>
      <w:spacing w:before="160"/>
      <w:ind w:left="532"/>
    </w:pPr>
    <w:rPr>
      <w:rFonts w:ascii="Lucida Sans Unicode" w:eastAsia="Lucida Sans Unicode" w:hAnsi="Lucida Sans Unicode"/>
      <w:color w:val="000000"/>
      <w:kern w:val="1"/>
      <w:sz w:val="64"/>
      <w:szCs w:val="64"/>
    </w:rPr>
  </w:style>
  <w:style w:type="paragraph" w:customStyle="1" w:styleId="Ttulo10LTGliederung2">
    <w:name w:val="Título10~LT~Gliederung 2"/>
    <w:basedOn w:val="Ttulo10LTGliederung1"/>
    <w:rsid w:val="00C51A5A"/>
    <w:pPr>
      <w:tabs>
        <w:tab w:val="left" w:pos="1414"/>
        <w:tab w:val="left" w:pos="1869"/>
        <w:tab w:val="left" w:pos="2122"/>
        <w:tab w:val="left" w:pos="2576"/>
        <w:tab w:val="left" w:pos="2829"/>
        <w:tab w:val="left" w:pos="3284"/>
        <w:tab w:val="left" w:pos="3537"/>
        <w:tab w:val="left" w:pos="3991"/>
        <w:tab w:val="left" w:pos="4244"/>
        <w:tab w:val="left" w:pos="4699"/>
        <w:tab w:val="left" w:pos="4952"/>
        <w:tab w:val="left" w:pos="5406"/>
        <w:tab w:val="left" w:pos="5659"/>
        <w:tab w:val="left" w:pos="6114"/>
        <w:tab w:val="left" w:pos="6367"/>
        <w:tab w:val="left" w:pos="6821"/>
        <w:tab w:val="left" w:pos="7074"/>
        <w:tab w:val="left" w:pos="7529"/>
        <w:tab w:val="left" w:pos="7781"/>
        <w:tab w:val="left" w:pos="8236"/>
        <w:tab w:val="left" w:pos="8489"/>
        <w:tab w:val="left" w:pos="8944"/>
        <w:tab w:val="left" w:pos="9197"/>
        <w:tab w:val="left" w:pos="9651"/>
        <w:tab w:val="left" w:pos="9904"/>
        <w:tab w:val="left" w:pos="10359"/>
        <w:tab w:val="left" w:pos="10612"/>
        <w:tab w:val="left" w:pos="11066"/>
        <w:tab w:val="left" w:pos="11319"/>
        <w:tab w:val="left" w:pos="11774"/>
        <w:tab w:val="left" w:pos="12027"/>
        <w:tab w:val="left" w:pos="12481"/>
        <w:tab w:val="left" w:pos="12734"/>
        <w:tab w:val="left" w:pos="13188"/>
        <w:tab w:val="left" w:pos="13442"/>
        <w:tab w:val="left" w:pos="13896"/>
        <w:tab w:val="left" w:pos="14149"/>
        <w:tab w:val="left" w:pos="14604"/>
        <w:tab w:val="left" w:pos="14857"/>
        <w:tab w:val="left" w:pos="15311"/>
      </w:tabs>
      <w:spacing w:before="139"/>
      <w:ind w:left="1162"/>
    </w:pPr>
    <w:rPr>
      <w:sz w:val="56"/>
      <w:szCs w:val="56"/>
    </w:rPr>
  </w:style>
  <w:style w:type="paragraph" w:customStyle="1" w:styleId="Ttulo10LTGliederung3">
    <w:name w:val="Título10~LT~Gliederung 3"/>
    <w:basedOn w:val="Ttulo10LTGliederung2"/>
    <w:rsid w:val="00C51A5A"/>
    <w:pPr>
      <w:spacing w:before="120"/>
      <w:ind w:left="1800"/>
    </w:pPr>
    <w:rPr>
      <w:sz w:val="48"/>
      <w:szCs w:val="48"/>
    </w:rPr>
  </w:style>
  <w:style w:type="paragraph" w:customStyle="1" w:styleId="Ttulo10LTGliederung4">
    <w:name w:val="Título10~LT~Gliederung 4"/>
    <w:basedOn w:val="Ttulo10LTGliederung3"/>
    <w:rsid w:val="00C51A5A"/>
    <w:pPr>
      <w:spacing w:before="100"/>
      <w:ind w:left="2520"/>
    </w:pPr>
    <w:rPr>
      <w:sz w:val="40"/>
      <w:szCs w:val="40"/>
    </w:rPr>
  </w:style>
  <w:style w:type="paragraph" w:customStyle="1" w:styleId="Ttulo10LTGliederung5">
    <w:name w:val="Título10~LT~Gliederung 5"/>
    <w:basedOn w:val="Ttulo10LTGliederung4"/>
    <w:rsid w:val="00C51A5A"/>
  </w:style>
  <w:style w:type="paragraph" w:customStyle="1" w:styleId="Ttulo10LTGliederung6">
    <w:name w:val="Título10~LT~Gliederung 6"/>
    <w:basedOn w:val="Ttulo10LTGliederung5"/>
    <w:rsid w:val="00C51A5A"/>
  </w:style>
  <w:style w:type="paragraph" w:customStyle="1" w:styleId="Ttulo10LTGliederung7">
    <w:name w:val="Título10~LT~Gliederung 7"/>
    <w:basedOn w:val="Ttulo10LTGliederung6"/>
    <w:rsid w:val="00C51A5A"/>
  </w:style>
  <w:style w:type="paragraph" w:customStyle="1" w:styleId="Ttulo10LTGliederung8">
    <w:name w:val="Título10~LT~Gliederung 8"/>
    <w:basedOn w:val="Ttulo10LTGliederung7"/>
    <w:rsid w:val="00C51A5A"/>
  </w:style>
  <w:style w:type="paragraph" w:customStyle="1" w:styleId="Ttulo10LTGliederung9">
    <w:name w:val="Título10~LT~Gliederung 9"/>
    <w:basedOn w:val="Ttulo10LTGliederung8"/>
    <w:rsid w:val="00C51A5A"/>
  </w:style>
  <w:style w:type="paragraph" w:customStyle="1" w:styleId="Ttulo10LTTitel">
    <w:name w:val="Título10~LT~Titel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jc w:val="center"/>
    </w:pPr>
    <w:rPr>
      <w:rFonts w:ascii="Lucida Sans Unicode" w:eastAsia="Lucida Sans Unicode" w:hAnsi="Lucida Sans Unicode"/>
      <w:color w:val="000000"/>
      <w:kern w:val="1"/>
      <w:sz w:val="88"/>
      <w:szCs w:val="88"/>
    </w:rPr>
  </w:style>
  <w:style w:type="paragraph" w:customStyle="1" w:styleId="Ttulo10LTUntertitel">
    <w:name w:val="Título10~LT~Untertitel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160"/>
      <w:jc w:val="center"/>
    </w:pPr>
    <w:rPr>
      <w:rFonts w:ascii="Lucida Sans Unicode" w:eastAsia="Lucida Sans Unicode" w:hAnsi="Lucida Sans Unicode"/>
      <w:color w:val="000000"/>
      <w:kern w:val="1"/>
      <w:sz w:val="64"/>
      <w:szCs w:val="64"/>
    </w:rPr>
  </w:style>
  <w:style w:type="paragraph" w:customStyle="1" w:styleId="Ttulo10LTNotizen">
    <w:name w:val="Título10~LT~Notizen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/>
    </w:pPr>
    <w:rPr>
      <w:rFonts w:ascii="Tahoma" w:eastAsia="Tahoma" w:hAnsi="Tahoma"/>
      <w:color w:val="000000"/>
      <w:kern w:val="1"/>
      <w:sz w:val="24"/>
      <w:szCs w:val="24"/>
    </w:rPr>
  </w:style>
  <w:style w:type="paragraph" w:customStyle="1" w:styleId="Ttulo10LTHintergrundobjekte">
    <w:name w:val="Título10~LT~Hintergrundobjekte"/>
    <w:rsid w:val="00C51A5A"/>
    <w:pPr>
      <w:widowControl w:val="0"/>
      <w:suppressAutoHyphens/>
      <w:autoSpaceDE w:val="0"/>
    </w:pPr>
    <w:rPr>
      <w:rFonts w:eastAsia="Lucida Sans Unicode"/>
      <w:kern w:val="1"/>
      <w:sz w:val="24"/>
      <w:szCs w:val="24"/>
    </w:rPr>
  </w:style>
  <w:style w:type="paragraph" w:customStyle="1" w:styleId="Ttulo10LTHintergrund">
    <w:name w:val="Título10~LT~Hintergrund"/>
    <w:rsid w:val="00C51A5A"/>
    <w:pPr>
      <w:widowControl w:val="0"/>
      <w:suppressAutoHyphens/>
      <w:autoSpaceDE w:val="0"/>
      <w:jc w:val="center"/>
    </w:pPr>
    <w:rPr>
      <w:rFonts w:eastAsia="Lucida Sans Unicode"/>
      <w:sz w:val="24"/>
      <w:szCs w:val="24"/>
    </w:rPr>
  </w:style>
  <w:style w:type="paragraph" w:customStyle="1" w:styleId="Ttulo11LTGliederung1">
    <w:name w:val="Título11~LT~Gliederung 1"/>
    <w:rsid w:val="00C51A5A"/>
    <w:pPr>
      <w:widowControl w:val="0"/>
      <w:tabs>
        <w:tab w:val="left" w:pos="1239"/>
        <w:tab w:val="left" w:pos="1946"/>
        <w:tab w:val="left" w:pos="2654"/>
        <w:tab w:val="left" w:pos="3361"/>
        <w:tab w:val="left" w:pos="4069"/>
        <w:tab w:val="left" w:pos="4776"/>
        <w:tab w:val="left" w:pos="5484"/>
        <w:tab w:val="left" w:pos="6191"/>
        <w:tab w:val="left" w:pos="6899"/>
        <w:tab w:val="left" w:pos="7606"/>
        <w:tab w:val="left" w:pos="8314"/>
        <w:tab w:val="left" w:pos="9021"/>
        <w:tab w:val="left" w:pos="9729"/>
        <w:tab w:val="left" w:pos="10436"/>
        <w:tab w:val="left" w:pos="11144"/>
        <w:tab w:val="left" w:pos="11851"/>
        <w:tab w:val="left" w:pos="12558"/>
        <w:tab w:val="left" w:pos="13266"/>
        <w:tab w:val="left" w:pos="13974"/>
        <w:tab w:val="left" w:pos="14681"/>
      </w:tabs>
      <w:suppressAutoHyphens/>
      <w:autoSpaceDE w:val="0"/>
      <w:spacing w:before="160"/>
      <w:ind w:left="532"/>
    </w:pPr>
    <w:rPr>
      <w:rFonts w:ascii="Lucida Sans Unicode" w:eastAsia="Lucida Sans Unicode" w:hAnsi="Lucida Sans Unicode"/>
      <w:color w:val="000000"/>
      <w:kern w:val="1"/>
      <w:sz w:val="64"/>
      <w:szCs w:val="64"/>
    </w:rPr>
  </w:style>
  <w:style w:type="paragraph" w:customStyle="1" w:styleId="Ttulo11LTGliederung2">
    <w:name w:val="Título11~LT~Gliederung 2"/>
    <w:basedOn w:val="Ttulo11LTGliederung1"/>
    <w:rsid w:val="00C51A5A"/>
    <w:pPr>
      <w:tabs>
        <w:tab w:val="left" w:pos="1414"/>
        <w:tab w:val="left" w:pos="1869"/>
        <w:tab w:val="left" w:pos="2122"/>
        <w:tab w:val="left" w:pos="2576"/>
        <w:tab w:val="left" w:pos="2829"/>
        <w:tab w:val="left" w:pos="3284"/>
        <w:tab w:val="left" w:pos="3537"/>
        <w:tab w:val="left" w:pos="3991"/>
        <w:tab w:val="left" w:pos="4244"/>
        <w:tab w:val="left" w:pos="4699"/>
        <w:tab w:val="left" w:pos="4952"/>
        <w:tab w:val="left" w:pos="5406"/>
        <w:tab w:val="left" w:pos="5659"/>
        <w:tab w:val="left" w:pos="6114"/>
        <w:tab w:val="left" w:pos="6367"/>
        <w:tab w:val="left" w:pos="6821"/>
        <w:tab w:val="left" w:pos="7074"/>
        <w:tab w:val="left" w:pos="7529"/>
        <w:tab w:val="left" w:pos="7781"/>
        <w:tab w:val="left" w:pos="8236"/>
        <w:tab w:val="left" w:pos="8489"/>
        <w:tab w:val="left" w:pos="8944"/>
        <w:tab w:val="left" w:pos="9197"/>
        <w:tab w:val="left" w:pos="9651"/>
        <w:tab w:val="left" w:pos="9904"/>
        <w:tab w:val="left" w:pos="10359"/>
        <w:tab w:val="left" w:pos="10612"/>
        <w:tab w:val="left" w:pos="11066"/>
        <w:tab w:val="left" w:pos="11319"/>
        <w:tab w:val="left" w:pos="11774"/>
        <w:tab w:val="left" w:pos="12027"/>
        <w:tab w:val="left" w:pos="12481"/>
        <w:tab w:val="left" w:pos="12734"/>
        <w:tab w:val="left" w:pos="13188"/>
        <w:tab w:val="left" w:pos="13442"/>
        <w:tab w:val="left" w:pos="13896"/>
        <w:tab w:val="left" w:pos="14149"/>
        <w:tab w:val="left" w:pos="14604"/>
        <w:tab w:val="left" w:pos="14857"/>
        <w:tab w:val="left" w:pos="15311"/>
      </w:tabs>
      <w:spacing w:before="139"/>
      <w:ind w:left="1162"/>
    </w:pPr>
    <w:rPr>
      <w:sz w:val="56"/>
      <w:szCs w:val="56"/>
    </w:rPr>
  </w:style>
  <w:style w:type="paragraph" w:customStyle="1" w:styleId="Ttulo11LTGliederung3">
    <w:name w:val="Título11~LT~Gliederung 3"/>
    <w:basedOn w:val="Ttulo11LTGliederung2"/>
    <w:rsid w:val="00C51A5A"/>
    <w:pPr>
      <w:spacing w:before="120"/>
      <w:ind w:left="1800"/>
    </w:pPr>
    <w:rPr>
      <w:sz w:val="48"/>
      <w:szCs w:val="48"/>
    </w:rPr>
  </w:style>
  <w:style w:type="paragraph" w:customStyle="1" w:styleId="Ttulo11LTGliederung4">
    <w:name w:val="Título11~LT~Gliederung 4"/>
    <w:basedOn w:val="Ttulo11LTGliederung3"/>
    <w:rsid w:val="00C51A5A"/>
    <w:pPr>
      <w:spacing w:before="100"/>
      <w:ind w:left="2520"/>
    </w:pPr>
    <w:rPr>
      <w:sz w:val="40"/>
      <w:szCs w:val="40"/>
    </w:rPr>
  </w:style>
  <w:style w:type="paragraph" w:customStyle="1" w:styleId="Ttulo11LTGliederung5">
    <w:name w:val="Título11~LT~Gliederung 5"/>
    <w:basedOn w:val="Ttulo11LTGliederung4"/>
    <w:rsid w:val="00C51A5A"/>
  </w:style>
  <w:style w:type="paragraph" w:customStyle="1" w:styleId="Ttulo11LTGliederung6">
    <w:name w:val="Título11~LT~Gliederung 6"/>
    <w:basedOn w:val="Ttulo11LTGliederung5"/>
    <w:rsid w:val="00C51A5A"/>
  </w:style>
  <w:style w:type="paragraph" w:customStyle="1" w:styleId="Ttulo11LTGliederung7">
    <w:name w:val="Título11~LT~Gliederung 7"/>
    <w:basedOn w:val="Ttulo11LTGliederung6"/>
    <w:rsid w:val="00C51A5A"/>
  </w:style>
  <w:style w:type="paragraph" w:customStyle="1" w:styleId="Ttulo11LTGliederung8">
    <w:name w:val="Título11~LT~Gliederung 8"/>
    <w:basedOn w:val="Ttulo11LTGliederung7"/>
    <w:rsid w:val="00C51A5A"/>
  </w:style>
  <w:style w:type="paragraph" w:customStyle="1" w:styleId="Ttulo11LTGliederung9">
    <w:name w:val="Título11~LT~Gliederung 9"/>
    <w:basedOn w:val="Ttulo11LTGliederung8"/>
    <w:rsid w:val="00C51A5A"/>
  </w:style>
  <w:style w:type="paragraph" w:customStyle="1" w:styleId="Ttulo11LTTitel">
    <w:name w:val="Título11~LT~Titel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jc w:val="center"/>
    </w:pPr>
    <w:rPr>
      <w:rFonts w:ascii="Lucida Sans Unicode" w:eastAsia="Lucida Sans Unicode" w:hAnsi="Lucida Sans Unicode"/>
      <w:color w:val="000000"/>
      <w:kern w:val="1"/>
      <w:sz w:val="88"/>
      <w:szCs w:val="88"/>
    </w:rPr>
  </w:style>
  <w:style w:type="paragraph" w:customStyle="1" w:styleId="Ttulo11LTUntertitel">
    <w:name w:val="Título11~LT~Untertitel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160"/>
      <w:jc w:val="center"/>
    </w:pPr>
    <w:rPr>
      <w:rFonts w:ascii="Lucida Sans Unicode" w:eastAsia="Lucida Sans Unicode" w:hAnsi="Lucida Sans Unicode"/>
      <w:color w:val="000000"/>
      <w:kern w:val="1"/>
      <w:sz w:val="64"/>
      <w:szCs w:val="64"/>
    </w:rPr>
  </w:style>
  <w:style w:type="paragraph" w:customStyle="1" w:styleId="Ttulo11LTNotizen">
    <w:name w:val="Título11~LT~Notizen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/>
    </w:pPr>
    <w:rPr>
      <w:rFonts w:ascii="Tahoma" w:eastAsia="Tahoma" w:hAnsi="Tahoma"/>
      <w:color w:val="000000"/>
      <w:kern w:val="1"/>
      <w:sz w:val="24"/>
      <w:szCs w:val="24"/>
    </w:rPr>
  </w:style>
  <w:style w:type="paragraph" w:customStyle="1" w:styleId="Ttulo11LTHintergrundobjekte">
    <w:name w:val="Título11~LT~Hintergrundobjekte"/>
    <w:rsid w:val="00C51A5A"/>
    <w:pPr>
      <w:widowControl w:val="0"/>
      <w:suppressAutoHyphens/>
      <w:autoSpaceDE w:val="0"/>
    </w:pPr>
    <w:rPr>
      <w:rFonts w:eastAsia="Lucida Sans Unicode"/>
      <w:kern w:val="1"/>
      <w:sz w:val="24"/>
      <w:szCs w:val="24"/>
    </w:rPr>
  </w:style>
  <w:style w:type="paragraph" w:customStyle="1" w:styleId="Ttulo11LTHintergrund">
    <w:name w:val="Título11~LT~Hintergrund"/>
    <w:rsid w:val="00C51A5A"/>
    <w:pPr>
      <w:widowControl w:val="0"/>
      <w:suppressAutoHyphens/>
      <w:autoSpaceDE w:val="0"/>
      <w:jc w:val="center"/>
    </w:pPr>
    <w:rPr>
      <w:rFonts w:eastAsia="Lucida Sans Unicode"/>
      <w:sz w:val="24"/>
      <w:szCs w:val="24"/>
    </w:rPr>
  </w:style>
  <w:style w:type="paragraph" w:customStyle="1" w:styleId="WW-Ttulo1">
    <w:name w:val="WW-Título1"/>
    <w:rsid w:val="00C51A5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jc w:val="center"/>
    </w:pPr>
    <w:rPr>
      <w:rFonts w:ascii="Lucida Sans Unicode" w:eastAsia="Lucida Sans Unicode" w:hAnsi="Lucida Sans Unicode"/>
      <w:color w:val="000000"/>
      <w:kern w:val="1"/>
      <w:sz w:val="88"/>
      <w:szCs w:val="88"/>
    </w:rPr>
  </w:style>
  <w:style w:type="table" w:styleId="Tabelacomgrelha">
    <w:name w:val="Table Grid"/>
    <w:basedOn w:val="Tabelanormal"/>
    <w:uiPriority w:val="59"/>
    <w:rsid w:val="004F44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917B0F"/>
    <w:pPr>
      <w:ind w:left="708"/>
    </w:pPr>
    <w:rPr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D816B-C845-4D69-9359-56366C100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667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para el Jurado de Premio Eventoplus</vt:lpstr>
    </vt:vector>
  </TitlesOfParts>
  <Company>Hewlett-Packard</Company>
  <LinksUpToDate>false</LinksUpToDate>
  <CharactersWithSpaces>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para el Jurado de Premio Eventoplus</dc:title>
  <dc:creator>ExpoEventos</dc:creator>
  <cp:lastModifiedBy>DM1750</cp:lastModifiedBy>
  <cp:revision>3</cp:revision>
  <cp:lastPrinted>2010-12-28T00:48:00Z</cp:lastPrinted>
  <dcterms:created xsi:type="dcterms:W3CDTF">2014-01-27T10:49:00Z</dcterms:created>
  <dcterms:modified xsi:type="dcterms:W3CDTF">2014-02-02T10:06:00Z</dcterms:modified>
</cp:coreProperties>
</file>